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CE75B" w14:textId="60CE4688" w:rsidR="0003011A" w:rsidRDefault="004D5CB7"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A26C35">
        <w:rPr>
          <w:rFonts w:ascii="Arial" w:hAnsi="Arial" w:cs="Arial"/>
          <w:b/>
          <w:color w:val="000000"/>
          <w:sz w:val="28"/>
          <w:szCs w:val="28"/>
        </w:rPr>
        <w:t>6</w:t>
      </w:r>
      <w:r>
        <w:rPr>
          <w:rFonts w:ascii="Arial" w:hAnsi="Arial" w:cs="Arial"/>
          <w:b/>
          <w:color w:val="000000"/>
          <w:sz w:val="28"/>
          <w:szCs w:val="28"/>
        </w:rPr>
        <w:t xml:space="preserve"> </w:t>
      </w:r>
      <w:r w:rsidR="00A26C35">
        <w:rPr>
          <w:rFonts w:ascii="Arial" w:hAnsi="Arial" w:cs="Arial"/>
          <w:b/>
          <w:color w:val="000000"/>
          <w:sz w:val="28"/>
          <w:szCs w:val="28"/>
        </w:rPr>
        <w:t xml:space="preserve">Safeguarding Children, Young People and Vulnerable Adults </w:t>
      </w:r>
      <w:r>
        <w:rPr>
          <w:rFonts w:ascii="Arial" w:hAnsi="Arial" w:cs="Arial"/>
          <w:b/>
          <w:color w:val="000000"/>
          <w:sz w:val="28"/>
          <w:szCs w:val="28"/>
        </w:rPr>
        <w:t>Procedures</w:t>
      </w:r>
    </w:p>
    <w:p w14:paraId="20070979" w14:textId="25B21C90" w:rsidR="002D7AA1" w:rsidRDefault="004D5CB7" w:rsidP="0003011A">
      <w:pPr>
        <w:spacing w:before="120" w:after="120" w:line="360" w:lineRule="auto"/>
        <w:rPr>
          <w:rFonts w:ascii="Arial" w:hAnsi="Arial" w:cs="Arial"/>
          <w:bCs/>
          <w:color w:val="000000"/>
        </w:rPr>
      </w:pPr>
      <w:r>
        <w:rPr>
          <w:rFonts w:ascii="Arial" w:hAnsi="Arial" w:cs="Arial"/>
          <w:b/>
          <w:color w:val="000000"/>
        </w:rPr>
        <w:t>0</w:t>
      </w:r>
      <w:r w:rsidR="00A26C35">
        <w:rPr>
          <w:rFonts w:ascii="Arial" w:hAnsi="Arial" w:cs="Arial"/>
          <w:b/>
          <w:color w:val="000000"/>
        </w:rPr>
        <w:t>6.</w:t>
      </w:r>
      <w:r w:rsidR="00F81072">
        <w:rPr>
          <w:rFonts w:ascii="Arial" w:hAnsi="Arial" w:cs="Arial"/>
          <w:b/>
          <w:color w:val="000000"/>
        </w:rPr>
        <w:t xml:space="preserve">9 E-Safety </w:t>
      </w:r>
      <w:r w:rsidR="00F81072">
        <w:rPr>
          <w:rFonts w:ascii="Arial" w:hAnsi="Arial" w:cs="Arial"/>
          <w:bCs/>
          <w:color w:val="000000"/>
        </w:rPr>
        <w:t>(including all electronic devices with internet capacity)</w:t>
      </w:r>
    </w:p>
    <w:p w14:paraId="2515DE85" w14:textId="6F8B28BD" w:rsidR="000C2082" w:rsidRPr="00E049BC" w:rsidRDefault="00BD3D5B" w:rsidP="0003011A">
      <w:pPr>
        <w:spacing w:before="120" w:after="120" w:line="360" w:lineRule="auto"/>
        <w:rPr>
          <w:rFonts w:ascii="Arial" w:hAnsi="Arial" w:cs="Arial"/>
          <w:bCs/>
          <w:color w:val="000000"/>
          <w:sz w:val="22"/>
          <w:szCs w:val="22"/>
        </w:rPr>
      </w:pPr>
      <w:r w:rsidRPr="00E049BC">
        <w:rPr>
          <w:rFonts w:ascii="Arial" w:hAnsi="Arial" w:cs="Arial"/>
          <w:bCs/>
          <w:color w:val="000000"/>
          <w:sz w:val="22"/>
          <w:szCs w:val="22"/>
        </w:rPr>
        <w:t xml:space="preserve">An E-Safety audit is included </w:t>
      </w:r>
      <w:r w:rsidR="00E94323" w:rsidRPr="00E049BC">
        <w:rPr>
          <w:rFonts w:ascii="Arial" w:hAnsi="Arial" w:cs="Arial"/>
          <w:bCs/>
          <w:color w:val="000000"/>
          <w:sz w:val="22"/>
          <w:szCs w:val="22"/>
        </w:rPr>
        <w:t xml:space="preserve">in these procedures </w:t>
      </w:r>
      <w:r w:rsidR="00C06543">
        <w:rPr>
          <w:rFonts w:ascii="Arial" w:hAnsi="Arial" w:cs="Arial"/>
          <w:bCs/>
          <w:color w:val="000000"/>
          <w:sz w:val="22"/>
          <w:szCs w:val="22"/>
        </w:rPr>
        <w:t xml:space="preserve">to assist </w:t>
      </w:r>
      <w:r w:rsidR="009B3EF5">
        <w:rPr>
          <w:rFonts w:ascii="Arial" w:hAnsi="Arial" w:cs="Arial"/>
          <w:bCs/>
          <w:color w:val="000000"/>
          <w:sz w:val="22"/>
          <w:szCs w:val="22"/>
        </w:rPr>
        <w:t xml:space="preserve">with compliance to the revised </w:t>
      </w:r>
      <w:r w:rsidR="008D6503">
        <w:rPr>
          <w:rFonts w:ascii="Arial" w:hAnsi="Arial" w:cs="Arial"/>
          <w:bCs/>
          <w:color w:val="000000"/>
          <w:sz w:val="22"/>
          <w:szCs w:val="22"/>
        </w:rPr>
        <w:t xml:space="preserve">EYFS </w:t>
      </w:r>
      <w:r w:rsidR="005156DB">
        <w:rPr>
          <w:rFonts w:ascii="Arial" w:hAnsi="Arial" w:cs="Arial"/>
          <w:bCs/>
          <w:color w:val="000000"/>
          <w:sz w:val="22"/>
          <w:szCs w:val="22"/>
        </w:rPr>
        <w:t>2025</w:t>
      </w:r>
    </w:p>
    <w:p w14:paraId="2EBF6E42" w14:textId="77777777" w:rsidR="00CA4DCB" w:rsidRPr="00CA4DCB" w:rsidRDefault="00CA4DCB" w:rsidP="00CA4DCB">
      <w:pPr>
        <w:spacing w:before="120" w:after="120" w:line="360" w:lineRule="auto"/>
        <w:rPr>
          <w:rFonts w:ascii="Arial" w:hAnsi="Arial" w:cs="Arial"/>
          <w:b/>
          <w:bCs/>
          <w:sz w:val="22"/>
          <w:szCs w:val="22"/>
        </w:rPr>
      </w:pPr>
      <w:r w:rsidRPr="00CA4DCB">
        <w:rPr>
          <w:rFonts w:ascii="Arial" w:hAnsi="Arial" w:cs="Arial"/>
          <w:b/>
          <w:bCs/>
          <w:sz w:val="22"/>
          <w:szCs w:val="22"/>
        </w:rPr>
        <w:t>Online Safety</w:t>
      </w:r>
    </w:p>
    <w:p w14:paraId="00F5B193" w14:textId="1ABB446D" w:rsidR="00CA4DCB" w:rsidRPr="00CA4DCB" w:rsidRDefault="00CA4DCB" w:rsidP="00CA4DCB">
      <w:pPr>
        <w:spacing w:before="120" w:after="120" w:line="360" w:lineRule="auto"/>
        <w:rPr>
          <w:rFonts w:ascii="Arial" w:hAnsi="Arial" w:cs="Arial"/>
          <w:sz w:val="22"/>
          <w:szCs w:val="22"/>
          <w:lang w:val="en"/>
        </w:rPr>
      </w:pPr>
      <w:r w:rsidRPr="00CA4DCB">
        <w:rPr>
          <w:rFonts w:ascii="Arial" w:hAnsi="Arial" w:cs="Arial"/>
          <w:sz w:val="22"/>
          <w:szCs w:val="22"/>
        </w:rPr>
        <w:t xml:space="preserve">It is important that children and young people </w:t>
      </w:r>
      <w:r w:rsidR="005939EA">
        <w:rPr>
          <w:rFonts w:ascii="Arial" w:hAnsi="Arial" w:cs="Arial"/>
          <w:sz w:val="22"/>
          <w:szCs w:val="22"/>
        </w:rPr>
        <w:t xml:space="preserve">attending Ducklings </w:t>
      </w:r>
      <w:r w:rsidRPr="00CA4DCB">
        <w:rPr>
          <w:rFonts w:ascii="Arial" w:hAnsi="Arial" w:cs="Arial"/>
          <w:sz w:val="22"/>
          <w:szCs w:val="22"/>
        </w:rPr>
        <w:t xml:space="preserve">receive consistent messages about the safe use of technology and are able to recognise and manage the risks posed in both the real and the virtual world. </w:t>
      </w:r>
    </w:p>
    <w:p w14:paraId="6CA9F9FA" w14:textId="61703D00" w:rsidR="00CA4DCB" w:rsidRPr="00CA4DCB" w:rsidRDefault="00CA4DCB" w:rsidP="00CA4DCB">
      <w:pPr>
        <w:spacing w:before="120" w:after="120" w:line="360" w:lineRule="auto"/>
        <w:rPr>
          <w:rFonts w:ascii="Arial" w:hAnsi="Arial" w:cs="Arial"/>
          <w:sz w:val="22"/>
          <w:szCs w:val="22"/>
        </w:rPr>
      </w:pPr>
      <w:r w:rsidRPr="00CA4DCB">
        <w:rPr>
          <w:rFonts w:ascii="Arial" w:hAnsi="Arial" w:cs="Arial"/>
          <w:sz w:val="22"/>
          <w:szCs w:val="22"/>
          <w:lang w:val="en"/>
        </w:rPr>
        <w:t>Terms such as ‘e-safety’, ‘online’, ‘communication technologies’ and ‘digital technologies’ refer to fixed and mobile technologies that adults and children may encounter, now and in the future, which allow them access to content and communications that could raise issues or pose risks.</w:t>
      </w:r>
      <w:r w:rsidR="00B41F8B">
        <w:rPr>
          <w:rFonts w:ascii="Arial" w:hAnsi="Arial" w:cs="Arial"/>
          <w:sz w:val="22"/>
          <w:szCs w:val="22"/>
          <w:lang w:val="en"/>
        </w:rPr>
        <w:t xml:space="preserve"> </w:t>
      </w:r>
      <w:r w:rsidRPr="00CA4DCB">
        <w:rPr>
          <w:rFonts w:ascii="Arial" w:hAnsi="Arial" w:cs="Arial"/>
          <w:sz w:val="22"/>
          <w:szCs w:val="22"/>
        </w:rPr>
        <w:t>The issues are:</w:t>
      </w:r>
    </w:p>
    <w:p w14:paraId="4FE7DC67" w14:textId="77777777" w:rsidR="00CA4DCB" w:rsidRPr="00CA4DCB" w:rsidRDefault="00CA4DCB" w:rsidP="00CA4DCB">
      <w:pPr>
        <w:spacing w:before="120" w:after="120" w:line="360" w:lineRule="auto"/>
        <w:rPr>
          <w:rFonts w:ascii="Arial" w:hAnsi="Arial" w:cs="Arial"/>
          <w:bCs/>
          <w:i/>
          <w:iCs/>
          <w:sz w:val="22"/>
          <w:szCs w:val="22"/>
        </w:rPr>
      </w:pPr>
      <w:r w:rsidRPr="00CA4DCB">
        <w:rPr>
          <w:rFonts w:ascii="Arial" w:hAnsi="Arial" w:cs="Arial"/>
          <w:bCs/>
          <w:i/>
          <w:iCs/>
          <w:sz w:val="22"/>
          <w:szCs w:val="22"/>
        </w:rPr>
        <w:t xml:space="preserve">Content </w:t>
      </w:r>
      <w:r w:rsidRPr="00CA4DCB">
        <w:rPr>
          <w:rFonts w:ascii="Arial" w:hAnsi="Arial" w:cs="Arial"/>
          <w:sz w:val="22"/>
          <w:szCs w:val="22"/>
        </w:rPr>
        <w:t>– being exposed to illegal, inappropriate or harmful material</w:t>
      </w:r>
    </w:p>
    <w:p w14:paraId="0CFF2A52" w14:textId="77777777" w:rsidR="00CA4DCB" w:rsidRPr="00CA4DCB" w:rsidRDefault="00CA4DCB" w:rsidP="00CA4DCB">
      <w:pPr>
        <w:spacing w:before="120" w:after="120" w:line="360" w:lineRule="auto"/>
        <w:rPr>
          <w:rFonts w:ascii="Arial" w:hAnsi="Arial" w:cs="Arial"/>
          <w:bCs/>
          <w:i/>
          <w:iCs/>
          <w:sz w:val="22"/>
          <w:szCs w:val="22"/>
        </w:rPr>
      </w:pPr>
      <w:r w:rsidRPr="00CA4DCB">
        <w:rPr>
          <w:rFonts w:ascii="Arial" w:hAnsi="Arial" w:cs="Arial"/>
          <w:bCs/>
          <w:i/>
          <w:iCs/>
          <w:sz w:val="22"/>
          <w:szCs w:val="22"/>
        </w:rPr>
        <w:t>Contact</w:t>
      </w:r>
      <w:r w:rsidRPr="00CA4DCB">
        <w:rPr>
          <w:rFonts w:ascii="Arial" w:hAnsi="Arial" w:cs="Arial"/>
          <w:sz w:val="22"/>
          <w:szCs w:val="22"/>
        </w:rPr>
        <w:t xml:space="preserve"> – being subjected to harmful online interaction with other users</w:t>
      </w:r>
    </w:p>
    <w:p w14:paraId="34074988" w14:textId="77777777" w:rsidR="00CA4DCB" w:rsidRPr="00CA4DCB" w:rsidRDefault="00CA4DCB" w:rsidP="00CA4DCB">
      <w:pPr>
        <w:spacing w:before="120" w:after="120" w:line="360" w:lineRule="auto"/>
        <w:rPr>
          <w:rFonts w:ascii="Arial" w:hAnsi="Arial" w:cs="Arial"/>
          <w:sz w:val="22"/>
          <w:szCs w:val="22"/>
          <w:lang w:val="en"/>
        </w:rPr>
      </w:pPr>
      <w:r w:rsidRPr="00CA4DCB">
        <w:rPr>
          <w:rFonts w:ascii="Arial" w:hAnsi="Arial" w:cs="Arial"/>
          <w:bCs/>
          <w:i/>
          <w:iCs/>
          <w:sz w:val="22"/>
          <w:szCs w:val="22"/>
        </w:rPr>
        <w:t>Conduct</w:t>
      </w:r>
      <w:r w:rsidRPr="00CA4DCB">
        <w:rPr>
          <w:rFonts w:ascii="Arial" w:hAnsi="Arial" w:cs="Arial"/>
          <w:sz w:val="22"/>
          <w:szCs w:val="22"/>
        </w:rPr>
        <w:t xml:space="preserve"> – personal online behaviour that increases the likelihood of, or causes, harm</w:t>
      </w:r>
    </w:p>
    <w:p w14:paraId="169CB3A9" w14:textId="77777777" w:rsidR="00CA4DCB" w:rsidRPr="00CA4DCB" w:rsidRDefault="00CA4DCB" w:rsidP="00CA4DCB">
      <w:pPr>
        <w:spacing w:before="120" w:after="120" w:line="360" w:lineRule="auto"/>
        <w:rPr>
          <w:rFonts w:ascii="Arial" w:hAnsi="Arial" w:cs="Arial"/>
          <w:b/>
          <w:sz w:val="22"/>
          <w:szCs w:val="22"/>
        </w:rPr>
      </w:pPr>
      <w:r w:rsidRPr="00CA4DCB">
        <w:rPr>
          <w:rFonts w:ascii="Arial" w:hAnsi="Arial" w:cs="Arial"/>
          <w:b/>
          <w:sz w:val="22"/>
          <w:szCs w:val="22"/>
        </w:rPr>
        <w:t xml:space="preserve">I.C.T Equipment </w:t>
      </w:r>
    </w:p>
    <w:p w14:paraId="14A5184A" w14:textId="43E351D9" w:rsidR="00CA4DCB" w:rsidRPr="00CA4DCB" w:rsidRDefault="00CA4DCB" w:rsidP="0091318A">
      <w:pPr>
        <w:numPr>
          <w:ilvl w:val="0"/>
          <w:numId w:val="2"/>
        </w:numPr>
        <w:suppressAutoHyphens w:val="0"/>
        <w:spacing w:before="120" w:after="120" w:line="360" w:lineRule="auto"/>
        <w:ind w:left="360"/>
        <w:rPr>
          <w:rFonts w:ascii="Arial" w:hAnsi="Arial" w:cs="Arial"/>
          <w:b/>
          <w:sz w:val="22"/>
          <w:szCs w:val="22"/>
        </w:rPr>
      </w:pPr>
      <w:r w:rsidRPr="00CA4DCB">
        <w:rPr>
          <w:rFonts w:ascii="Arial" w:hAnsi="Arial" w:cs="Arial"/>
          <w:sz w:val="22"/>
          <w:szCs w:val="22"/>
        </w:rPr>
        <w:t xml:space="preserve">The setting manager </w:t>
      </w:r>
      <w:r w:rsidR="00827CC0">
        <w:rPr>
          <w:rFonts w:ascii="Arial" w:hAnsi="Arial" w:cs="Arial"/>
          <w:sz w:val="22"/>
          <w:szCs w:val="22"/>
        </w:rPr>
        <w:t xml:space="preserve">at Ducklings </w:t>
      </w:r>
      <w:r w:rsidRPr="00CA4DCB">
        <w:rPr>
          <w:rFonts w:ascii="Arial" w:hAnsi="Arial" w:cs="Arial"/>
          <w:sz w:val="22"/>
          <w:szCs w:val="22"/>
        </w:rPr>
        <w:t>ensures that all computers have up-to-date virus protection installed.</w:t>
      </w:r>
    </w:p>
    <w:p w14:paraId="1CA183B6" w14:textId="01D35F94" w:rsidR="00CA4DCB" w:rsidRPr="00CA4DCB" w:rsidRDefault="00CA4DCB" w:rsidP="0091318A">
      <w:pPr>
        <w:pStyle w:val="ListParagraph"/>
        <w:numPr>
          <w:ilvl w:val="0"/>
          <w:numId w:val="8"/>
        </w:numPr>
        <w:suppressAutoHyphens w:val="0"/>
        <w:spacing w:before="120" w:after="120" w:line="360" w:lineRule="auto"/>
        <w:ind w:left="360"/>
        <w:contextualSpacing w:val="0"/>
        <w:rPr>
          <w:rFonts w:ascii="Arial" w:hAnsi="Arial" w:cs="Arial"/>
          <w:b/>
          <w:sz w:val="22"/>
          <w:szCs w:val="22"/>
        </w:rPr>
      </w:pPr>
      <w:r w:rsidRPr="00CA4DCB">
        <w:rPr>
          <w:rFonts w:ascii="Arial" w:hAnsi="Arial" w:cs="Arial"/>
          <w:sz w:val="22"/>
          <w:szCs w:val="22"/>
        </w:rPr>
        <w:t xml:space="preserve">Tablets are only used </w:t>
      </w:r>
      <w:r w:rsidR="005D61E7">
        <w:rPr>
          <w:rFonts w:ascii="Arial" w:hAnsi="Arial" w:cs="Arial"/>
          <w:sz w:val="22"/>
          <w:szCs w:val="22"/>
        </w:rPr>
        <w:t xml:space="preserve">at Ducklings </w:t>
      </w:r>
      <w:r w:rsidRPr="00CA4DCB">
        <w:rPr>
          <w:rFonts w:ascii="Arial" w:hAnsi="Arial" w:cs="Arial"/>
          <w:sz w:val="22"/>
          <w:szCs w:val="22"/>
        </w:rPr>
        <w:t>for the purposes of observation, assessment and planning and to take photographs for individual children’s learning journeys.</w:t>
      </w:r>
    </w:p>
    <w:p w14:paraId="7B4692C3" w14:textId="77777777" w:rsidR="00CA4DCB" w:rsidRPr="00CA4DCB" w:rsidRDefault="00CA4DCB" w:rsidP="0091318A">
      <w:pPr>
        <w:pStyle w:val="ListParagraph"/>
        <w:numPr>
          <w:ilvl w:val="0"/>
          <w:numId w:val="8"/>
        </w:numPr>
        <w:suppressAutoHyphens w:val="0"/>
        <w:spacing w:before="120" w:after="120" w:line="360" w:lineRule="auto"/>
        <w:ind w:left="360"/>
        <w:contextualSpacing w:val="0"/>
        <w:rPr>
          <w:rFonts w:ascii="Arial" w:hAnsi="Arial" w:cs="Arial"/>
          <w:b/>
          <w:sz w:val="22"/>
          <w:szCs w:val="22"/>
        </w:rPr>
      </w:pPr>
      <w:r w:rsidRPr="00CA4DCB">
        <w:rPr>
          <w:rFonts w:ascii="Arial" w:hAnsi="Arial" w:cs="Arial"/>
          <w:sz w:val="22"/>
          <w:szCs w:val="22"/>
        </w:rPr>
        <w:t>Tablets remain on the premises and are stored securely at all times when not in use.</w:t>
      </w:r>
    </w:p>
    <w:p w14:paraId="5D794524" w14:textId="77777777" w:rsidR="00CA4DCB" w:rsidRPr="00CA4DCB" w:rsidRDefault="00CA4DCB" w:rsidP="0091318A">
      <w:pPr>
        <w:pStyle w:val="ListParagraph"/>
        <w:numPr>
          <w:ilvl w:val="0"/>
          <w:numId w:val="8"/>
        </w:numPr>
        <w:suppressAutoHyphens w:val="0"/>
        <w:spacing w:before="120" w:after="120" w:line="360" w:lineRule="auto"/>
        <w:ind w:left="360"/>
        <w:contextualSpacing w:val="0"/>
        <w:rPr>
          <w:rFonts w:ascii="Arial" w:hAnsi="Arial" w:cs="Arial"/>
          <w:b/>
          <w:sz w:val="22"/>
          <w:szCs w:val="22"/>
        </w:rPr>
      </w:pPr>
      <w:r w:rsidRPr="00CA4DCB">
        <w:rPr>
          <w:rFonts w:ascii="Arial" w:hAnsi="Arial" w:cs="Arial"/>
          <w:sz w:val="22"/>
          <w:szCs w:val="22"/>
        </w:rPr>
        <w:t>Staff follow the additional guidance provided with the system</w:t>
      </w:r>
    </w:p>
    <w:p w14:paraId="105E4B20" w14:textId="77777777" w:rsidR="00CA4DCB" w:rsidRPr="00CA4DCB" w:rsidRDefault="00CA4DCB" w:rsidP="00CA4DCB">
      <w:pPr>
        <w:spacing w:before="120" w:after="120" w:line="360" w:lineRule="auto"/>
        <w:rPr>
          <w:rFonts w:ascii="Arial" w:hAnsi="Arial" w:cs="Arial"/>
          <w:b/>
          <w:sz w:val="22"/>
          <w:szCs w:val="22"/>
        </w:rPr>
      </w:pPr>
      <w:r w:rsidRPr="00CA4DCB">
        <w:rPr>
          <w:rFonts w:ascii="Arial" w:hAnsi="Arial" w:cs="Arial"/>
          <w:b/>
          <w:sz w:val="22"/>
          <w:szCs w:val="22"/>
        </w:rPr>
        <w:t>Internet access</w:t>
      </w:r>
    </w:p>
    <w:p w14:paraId="0C74C453" w14:textId="77777777" w:rsidR="00CA4DCB" w:rsidRPr="00CA4DCB" w:rsidRDefault="00CA4DCB" w:rsidP="0091318A">
      <w:pPr>
        <w:numPr>
          <w:ilvl w:val="0"/>
          <w:numId w:val="2"/>
        </w:numPr>
        <w:suppressAutoHyphens w:val="0"/>
        <w:spacing w:before="120" w:after="120" w:line="360" w:lineRule="auto"/>
        <w:ind w:left="357" w:hanging="357"/>
        <w:rPr>
          <w:rFonts w:ascii="Arial" w:hAnsi="Arial" w:cs="Arial"/>
          <w:b/>
          <w:sz w:val="22"/>
          <w:szCs w:val="22"/>
        </w:rPr>
      </w:pPr>
      <w:r w:rsidRPr="00CA4DCB">
        <w:rPr>
          <w:rFonts w:ascii="Arial" w:hAnsi="Arial" w:cs="Arial"/>
          <w:sz w:val="22"/>
          <w:szCs w:val="22"/>
        </w:rPr>
        <w:t>Children never have unsupervised access to the internet.</w:t>
      </w:r>
      <w:r w:rsidRPr="00CA4DCB" w:rsidDel="00057FB5">
        <w:rPr>
          <w:rFonts w:ascii="Arial" w:hAnsi="Arial" w:cs="Arial"/>
          <w:b/>
          <w:sz w:val="22"/>
          <w:szCs w:val="22"/>
        </w:rPr>
        <w:t xml:space="preserve"> </w:t>
      </w:r>
    </w:p>
    <w:p w14:paraId="769C5261" w14:textId="29E11845" w:rsidR="00CA4DCB" w:rsidRPr="00CA4DCB" w:rsidRDefault="00CA4DCB" w:rsidP="0091318A">
      <w:pPr>
        <w:numPr>
          <w:ilvl w:val="0"/>
          <w:numId w:val="2"/>
        </w:numPr>
        <w:suppressAutoHyphens w:val="0"/>
        <w:spacing w:before="120" w:after="120" w:line="360" w:lineRule="auto"/>
        <w:ind w:left="357" w:hanging="357"/>
        <w:rPr>
          <w:rFonts w:ascii="Arial" w:hAnsi="Arial" w:cs="Arial"/>
          <w:b/>
          <w:sz w:val="22"/>
          <w:szCs w:val="22"/>
        </w:rPr>
      </w:pPr>
      <w:r w:rsidRPr="00CA4DCB">
        <w:rPr>
          <w:rFonts w:ascii="Arial" w:hAnsi="Arial" w:cs="Arial"/>
          <w:sz w:val="22"/>
          <w:szCs w:val="22"/>
        </w:rPr>
        <w:t>The setting manager ensures that risk assessments in relation to e-safety are completed.</w:t>
      </w:r>
    </w:p>
    <w:p w14:paraId="66115636" w14:textId="77777777" w:rsidR="00CA4DCB" w:rsidRPr="00CA4DCB" w:rsidRDefault="00CA4DCB" w:rsidP="0091318A">
      <w:pPr>
        <w:numPr>
          <w:ilvl w:val="0"/>
          <w:numId w:val="2"/>
        </w:numPr>
        <w:suppressAutoHyphens w:val="0"/>
        <w:spacing w:before="120" w:after="120" w:line="360" w:lineRule="auto"/>
        <w:ind w:left="357" w:hanging="357"/>
        <w:rPr>
          <w:rFonts w:ascii="Arial" w:hAnsi="Arial" w:cs="Arial"/>
          <w:b/>
          <w:sz w:val="22"/>
          <w:szCs w:val="22"/>
        </w:rPr>
      </w:pPr>
      <w:r w:rsidRPr="00CA4DCB">
        <w:rPr>
          <w:rFonts w:ascii="Arial" w:hAnsi="Arial" w:cs="Arial"/>
          <w:sz w:val="22"/>
          <w:szCs w:val="22"/>
        </w:rPr>
        <w:t>Only reputable sites with a focus on early learning are used (e.g. CBeebies).</w:t>
      </w:r>
    </w:p>
    <w:p w14:paraId="422542F0" w14:textId="77777777" w:rsidR="00CA4DCB" w:rsidRPr="00CA4DCB" w:rsidRDefault="00CA4DCB" w:rsidP="0091318A">
      <w:pPr>
        <w:numPr>
          <w:ilvl w:val="0"/>
          <w:numId w:val="2"/>
        </w:numPr>
        <w:suppressAutoHyphens w:val="0"/>
        <w:spacing w:before="120" w:after="120" w:line="360" w:lineRule="auto"/>
        <w:ind w:left="357" w:hanging="357"/>
        <w:rPr>
          <w:rFonts w:ascii="Arial" w:hAnsi="Arial" w:cs="Arial"/>
          <w:b/>
          <w:sz w:val="22"/>
          <w:szCs w:val="22"/>
        </w:rPr>
      </w:pPr>
      <w:r w:rsidRPr="00CA4DCB">
        <w:rPr>
          <w:rFonts w:ascii="Arial" w:hAnsi="Arial" w:cs="Arial"/>
          <w:sz w:val="22"/>
          <w:szCs w:val="22"/>
        </w:rPr>
        <w:t>Video sharing sites such as YouTube are not accessed due to the risk of inappropriate content.</w:t>
      </w:r>
    </w:p>
    <w:p w14:paraId="2A85CB8D" w14:textId="77777777" w:rsidR="00CA4DCB" w:rsidRPr="00CA4DCB" w:rsidRDefault="00CA4DCB" w:rsidP="0091318A">
      <w:pPr>
        <w:numPr>
          <w:ilvl w:val="0"/>
          <w:numId w:val="2"/>
        </w:numPr>
        <w:suppressAutoHyphens w:val="0"/>
        <w:spacing w:before="120" w:after="120" w:line="360" w:lineRule="auto"/>
        <w:ind w:left="357" w:hanging="357"/>
        <w:rPr>
          <w:rFonts w:ascii="Arial" w:hAnsi="Arial" w:cs="Arial"/>
          <w:b/>
          <w:sz w:val="22"/>
          <w:szCs w:val="22"/>
        </w:rPr>
      </w:pPr>
      <w:r w:rsidRPr="00CA4DCB">
        <w:rPr>
          <w:rFonts w:ascii="Arial" w:hAnsi="Arial" w:cs="Arial"/>
          <w:sz w:val="22"/>
          <w:szCs w:val="22"/>
        </w:rPr>
        <w:lastRenderedPageBreak/>
        <w:t>Children are taught the following stay safe principles in an age appropriate way:</w:t>
      </w:r>
    </w:p>
    <w:p w14:paraId="69DEBC4F" w14:textId="77777777" w:rsidR="00CA4DCB" w:rsidRPr="00CA4DCB" w:rsidRDefault="00CA4DCB" w:rsidP="0091318A">
      <w:pPr>
        <w:numPr>
          <w:ilvl w:val="0"/>
          <w:numId w:val="9"/>
        </w:numPr>
        <w:suppressAutoHyphens w:val="0"/>
        <w:spacing w:before="120" w:after="120" w:line="360" w:lineRule="auto"/>
        <w:rPr>
          <w:rFonts w:ascii="Arial" w:hAnsi="Arial" w:cs="Arial"/>
          <w:sz w:val="22"/>
          <w:szCs w:val="22"/>
        </w:rPr>
      </w:pPr>
      <w:r w:rsidRPr="00CA4DCB">
        <w:rPr>
          <w:rFonts w:ascii="Arial" w:hAnsi="Arial" w:cs="Arial"/>
          <w:sz w:val="22"/>
          <w:szCs w:val="22"/>
        </w:rPr>
        <w:t>only go online with a grown up</w:t>
      </w:r>
    </w:p>
    <w:p w14:paraId="20EB059B" w14:textId="77777777" w:rsidR="00CA4DCB" w:rsidRPr="00CA4DCB" w:rsidRDefault="00CA4DCB" w:rsidP="0091318A">
      <w:pPr>
        <w:numPr>
          <w:ilvl w:val="0"/>
          <w:numId w:val="9"/>
        </w:numPr>
        <w:suppressAutoHyphens w:val="0"/>
        <w:spacing w:before="120" w:after="120" w:line="360" w:lineRule="auto"/>
        <w:rPr>
          <w:rFonts w:ascii="Arial" w:hAnsi="Arial" w:cs="Arial"/>
          <w:b/>
          <w:sz w:val="22"/>
          <w:szCs w:val="22"/>
        </w:rPr>
      </w:pPr>
      <w:r w:rsidRPr="00CA4DCB">
        <w:rPr>
          <w:rFonts w:ascii="Arial" w:hAnsi="Arial" w:cs="Arial"/>
          <w:sz w:val="22"/>
          <w:szCs w:val="22"/>
        </w:rPr>
        <w:t>be kind online</w:t>
      </w:r>
      <w:r w:rsidRPr="00CA4DCB">
        <w:rPr>
          <w:rFonts w:ascii="Arial" w:hAnsi="Arial" w:cs="Arial"/>
          <w:b/>
          <w:sz w:val="22"/>
          <w:szCs w:val="22"/>
        </w:rPr>
        <w:t xml:space="preserve"> and </w:t>
      </w:r>
      <w:r w:rsidRPr="00CA4DCB">
        <w:rPr>
          <w:rFonts w:ascii="Arial" w:hAnsi="Arial" w:cs="Arial"/>
          <w:sz w:val="22"/>
          <w:szCs w:val="22"/>
        </w:rPr>
        <w:t>keep information about me safely</w:t>
      </w:r>
    </w:p>
    <w:p w14:paraId="7342DC27" w14:textId="77777777" w:rsidR="00CA4DCB" w:rsidRPr="00CA4DCB" w:rsidRDefault="00CA4DCB" w:rsidP="0091318A">
      <w:pPr>
        <w:numPr>
          <w:ilvl w:val="0"/>
          <w:numId w:val="9"/>
        </w:numPr>
        <w:suppressAutoHyphens w:val="0"/>
        <w:spacing w:before="120" w:after="120" w:line="360" w:lineRule="auto"/>
        <w:rPr>
          <w:rFonts w:ascii="Arial" w:hAnsi="Arial" w:cs="Arial"/>
          <w:b/>
          <w:sz w:val="22"/>
          <w:szCs w:val="22"/>
        </w:rPr>
      </w:pPr>
      <w:r w:rsidRPr="00CA4DCB">
        <w:rPr>
          <w:rFonts w:ascii="Arial" w:hAnsi="Arial" w:cs="Arial"/>
          <w:sz w:val="22"/>
          <w:szCs w:val="22"/>
        </w:rPr>
        <w:t>only press buttons on the internet to things I understand</w:t>
      </w:r>
    </w:p>
    <w:p w14:paraId="6704C3FE" w14:textId="77777777" w:rsidR="00CA4DCB" w:rsidRPr="00CA4DCB" w:rsidRDefault="00CA4DCB" w:rsidP="0091318A">
      <w:pPr>
        <w:numPr>
          <w:ilvl w:val="0"/>
          <w:numId w:val="9"/>
        </w:numPr>
        <w:suppressAutoHyphens w:val="0"/>
        <w:spacing w:before="120" w:after="120" w:line="360" w:lineRule="auto"/>
        <w:rPr>
          <w:rFonts w:ascii="Arial" w:hAnsi="Arial" w:cs="Arial"/>
          <w:b/>
          <w:sz w:val="22"/>
          <w:szCs w:val="22"/>
        </w:rPr>
      </w:pPr>
      <w:r w:rsidRPr="00CA4DCB">
        <w:rPr>
          <w:rFonts w:ascii="Arial" w:hAnsi="Arial" w:cs="Arial"/>
          <w:sz w:val="22"/>
          <w:szCs w:val="22"/>
        </w:rPr>
        <w:t>tell a grown up if something makes me unhappy on the internet</w:t>
      </w:r>
    </w:p>
    <w:p w14:paraId="3CDFE2FB" w14:textId="3AC7E8F0" w:rsidR="00CA4DCB" w:rsidRPr="00CA4DCB" w:rsidRDefault="00CA4DCB" w:rsidP="0091318A">
      <w:pPr>
        <w:pStyle w:val="ColorfulList-Accent12"/>
        <w:numPr>
          <w:ilvl w:val="0"/>
          <w:numId w:val="6"/>
        </w:numPr>
        <w:spacing w:before="120" w:after="120" w:line="360" w:lineRule="auto"/>
        <w:ind w:left="357" w:hanging="357"/>
        <w:contextualSpacing w:val="0"/>
        <w:rPr>
          <w:rFonts w:cs="Arial"/>
          <w:b/>
          <w:szCs w:val="22"/>
        </w:rPr>
      </w:pPr>
      <w:r w:rsidRPr="00CA4DCB">
        <w:rPr>
          <w:rFonts w:cs="Arial"/>
          <w:szCs w:val="22"/>
        </w:rPr>
        <w:t xml:space="preserve">Staff </w:t>
      </w:r>
      <w:r w:rsidR="00767FA7">
        <w:rPr>
          <w:rFonts w:cs="Arial"/>
          <w:szCs w:val="22"/>
        </w:rPr>
        <w:t xml:space="preserve">at Ducklings </w:t>
      </w:r>
      <w:r w:rsidRPr="00CA4DCB">
        <w:rPr>
          <w:rFonts w:cs="Arial"/>
          <w:szCs w:val="22"/>
        </w:rPr>
        <w:t>support children’s resilience in relation to issues they may face online, and address issues such as staying safe, appropriate friendships, asking for help if unsure, not keeping secrets as part of social and emotional development in age-appropriate ways.</w:t>
      </w:r>
    </w:p>
    <w:p w14:paraId="74138CC0" w14:textId="77777777" w:rsidR="00CA4DCB" w:rsidRPr="00CA4DCB" w:rsidRDefault="00CA4DCB" w:rsidP="0091318A">
      <w:pPr>
        <w:numPr>
          <w:ilvl w:val="0"/>
          <w:numId w:val="2"/>
        </w:numPr>
        <w:suppressAutoHyphens w:val="0"/>
        <w:spacing w:before="120" w:after="120" w:line="360" w:lineRule="auto"/>
        <w:ind w:left="357" w:hanging="357"/>
        <w:rPr>
          <w:rFonts w:ascii="Arial" w:hAnsi="Arial" w:cs="Arial"/>
          <w:b/>
          <w:sz w:val="22"/>
          <w:szCs w:val="22"/>
        </w:rPr>
      </w:pPr>
      <w:r w:rsidRPr="00CA4DCB">
        <w:rPr>
          <w:rFonts w:ascii="Arial" w:hAnsi="Arial" w:cs="Arial"/>
          <w:sz w:val="22"/>
          <w:szCs w:val="22"/>
        </w:rPr>
        <w:t>All computers for use by children are sited in an area clearly visible to staff.</w:t>
      </w:r>
    </w:p>
    <w:p w14:paraId="2D0B8C39" w14:textId="77777777" w:rsidR="00CA4DCB" w:rsidRPr="00CA4DCB" w:rsidRDefault="00CA4DCB" w:rsidP="0091318A">
      <w:pPr>
        <w:numPr>
          <w:ilvl w:val="0"/>
          <w:numId w:val="5"/>
        </w:numPr>
        <w:suppressAutoHyphens w:val="0"/>
        <w:autoSpaceDE w:val="0"/>
        <w:autoSpaceDN w:val="0"/>
        <w:adjustRightInd w:val="0"/>
        <w:spacing w:before="120" w:after="120" w:line="360" w:lineRule="auto"/>
        <w:ind w:left="357" w:hanging="357"/>
        <w:rPr>
          <w:rFonts w:ascii="Arial" w:hAnsi="Arial" w:cs="Arial"/>
          <w:sz w:val="22"/>
          <w:szCs w:val="22"/>
          <w:lang w:eastAsia="en-GB"/>
        </w:rPr>
      </w:pPr>
      <w:r w:rsidRPr="00CA4DCB">
        <w:rPr>
          <w:rFonts w:ascii="Arial" w:hAnsi="Arial" w:cs="Arial"/>
          <w:sz w:val="22"/>
          <w:szCs w:val="22"/>
          <w:lang w:eastAsia="en-GB"/>
        </w:rPr>
        <w:t xml:space="preserve">Staff report any suspicious or offensive material, including material which may incite racism, bullying or discrimination to the Internet Watch Foundation at </w:t>
      </w:r>
      <w:hyperlink r:id="rId8" w:history="1">
        <w:r w:rsidRPr="00CA4DCB">
          <w:rPr>
            <w:rFonts w:ascii="Arial" w:hAnsi="Arial" w:cs="Arial"/>
            <w:bCs/>
            <w:sz w:val="22"/>
            <w:szCs w:val="22"/>
            <w:lang w:eastAsia="en-GB"/>
          </w:rPr>
          <w:t>www.iwf.org.uk</w:t>
        </w:r>
      </w:hyperlink>
      <w:r w:rsidRPr="00CA4DCB">
        <w:rPr>
          <w:rFonts w:ascii="Arial" w:hAnsi="Arial" w:cs="Arial"/>
          <w:bCs/>
          <w:sz w:val="22"/>
          <w:szCs w:val="22"/>
          <w:lang w:eastAsia="en-GB"/>
        </w:rPr>
        <w:t>.</w:t>
      </w:r>
    </w:p>
    <w:p w14:paraId="2F0F44E5" w14:textId="77777777" w:rsidR="00CA4DCB" w:rsidRDefault="00CA4DCB" w:rsidP="00CA4DCB">
      <w:pPr>
        <w:autoSpaceDE w:val="0"/>
        <w:autoSpaceDN w:val="0"/>
        <w:adjustRightInd w:val="0"/>
        <w:spacing w:before="120" w:after="120" w:line="360" w:lineRule="auto"/>
        <w:rPr>
          <w:rFonts w:ascii="Arial" w:hAnsi="Arial" w:cs="Arial"/>
          <w:sz w:val="22"/>
          <w:szCs w:val="22"/>
          <w:lang w:eastAsia="en-GB"/>
        </w:rPr>
      </w:pPr>
      <w:r w:rsidRPr="00CA4DCB">
        <w:rPr>
          <w:rFonts w:ascii="Arial" w:hAnsi="Arial" w:cs="Arial"/>
          <w:sz w:val="22"/>
          <w:szCs w:val="22"/>
          <w:lang w:eastAsia="en-GB"/>
        </w:rPr>
        <w:t xml:space="preserve">The setting manager ensures staff have access to age-appropriate resources to enable them to assist children to use the internet safely. </w:t>
      </w:r>
    </w:p>
    <w:p w14:paraId="062B62F6" w14:textId="5B9CB65E" w:rsidR="00E60933" w:rsidRDefault="00E60933" w:rsidP="00CA4DCB">
      <w:pPr>
        <w:autoSpaceDE w:val="0"/>
        <w:autoSpaceDN w:val="0"/>
        <w:adjustRightInd w:val="0"/>
        <w:spacing w:before="120" w:after="120" w:line="360" w:lineRule="auto"/>
        <w:rPr>
          <w:rFonts w:ascii="Arial" w:hAnsi="Arial" w:cs="Arial"/>
          <w:sz w:val="22"/>
          <w:szCs w:val="22"/>
          <w:lang w:eastAsia="en-GB"/>
        </w:rPr>
      </w:pPr>
      <w:r>
        <w:rPr>
          <w:rFonts w:ascii="Arial" w:hAnsi="Arial" w:cs="Arial"/>
          <w:sz w:val="22"/>
          <w:szCs w:val="22"/>
          <w:lang w:eastAsia="en-GB"/>
        </w:rPr>
        <w:t>Strategies to minimise risk include:</w:t>
      </w:r>
    </w:p>
    <w:p w14:paraId="610C0F71" w14:textId="77777777" w:rsidR="00BA33F1" w:rsidRPr="00BA33F1" w:rsidRDefault="00BA33F1" w:rsidP="00BA33F1">
      <w:pPr>
        <w:numPr>
          <w:ilvl w:val="0"/>
          <w:numId w:val="11"/>
        </w:numPr>
        <w:autoSpaceDE w:val="0"/>
        <w:autoSpaceDN w:val="0"/>
        <w:adjustRightInd w:val="0"/>
        <w:spacing w:before="120" w:after="120" w:line="360" w:lineRule="auto"/>
        <w:rPr>
          <w:rFonts w:ascii="Arial" w:hAnsi="Arial" w:cs="Arial"/>
          <w:sz w:val="22"/>
          <w:szCs w:val="22"/>
          <w:lang w:eastAsia="en-GB"/>
        </w:rPr>
      </w:pPr>
      <w:r w:rsidRPr="00BA33F1">
        <w:rPr>
          <w:rFonts w:ascii="Arial" w:hAnsi="Arial" w:cs="Arial"/>
          <w:sz w:val="22"/>
          <w:szCs w:val="22"/>
          <w:lang w:eastAsia="en-GB"/>
        </w:rPr>
        <w:t>Check apps, websites and search results before using them with children.</w:t>
      </w:r>
    </w:p>
    <w:p w14:paraId="26B94DE0" w14:textId="77777777" w:rsidR="00BA33F1" w:rsidRPr="00BA33F1" w:rsidRDefault="00BA33F1" w:rsidP="00BA33F1">
      <w:pPr>
        <w:numPr>
          <w:ilvl w:val="0"/>
          <w:numId w:val="11"/>
        </w:numPr>
        <w:autoSpaceDE w:val="0"/>
        <w:autoSpaceDN w:val="0"/>
        <w:adjustRightInd w:val="0"/>
        <w:spacing w:before="120" w:after="120" w:line="360" w:lineRule="auto"/>
        <w:rPr>
          <w:rFonts w:ascii="Arial" w:hAnsi="Arial" w:cs="Arial"/>
          <w:sz w:val="22"/>
          <w:szCs w:val="22"/>
          <w:lang w:eastAsia="en-GB"/>
        </w:rPr>
      </w:pPr>
      <w:r w:rsidRPr="00BA33F1">
        <w:rPr>
          <w:rFonts w:ascii="Arial" w:hAnsi="Arial" w:cs="Arial"/>
          <w:sz w:val="22"/>
          <w:szCs w:val="22"/>
          <w:lang w:eastAsia="en-GB"/>
        </w:rPr>
        <w:t>Children in Early Years should always be supervised when accessing the internet.</w:t>
      </w:r>
    </w:p>
    <w:p w14:paraId="2DED4C77" w14:textId="22932D45" w:rsidR="00BA33F1" w:rsidRPr="00BA33F1" w:rsidRDefault="00BA33F1" w:rsidP="00BA33F1">
      <w:pPr>
        <w:numPr>
          <w:ilvl w:val="0"/>
          <w:numId w:val="11"/>
        </w:numPr>
        <w:autoSpaceDE w:val="0"/>
        <w:autoSpaceDN w:val="0"/>
        <w:adjustRightInd w:val="0"/>
        <w:spacing w:before="120" w:after="120" w:line="360" w:lineRule="auto"/>
        <w:rPr>
          <w:rFonts w:ascii="Arial" w:hAnsi="Arial" w:cs="Arial"/>
          <w:sz w:val="22"/>
          <w:szCs w:val="22"/>
          <w:lang w:eastAsia="en-GB"/>
        </w:rPr>
      </w:pPr>
      <w:r w:rsidRPr="00BA33F1">
        <w:rPr>
          <w:rFonts w:ascii="Arial" w:hAnsi="Arial" w:cs="Arial"/>
          <w:sz w:val="22"/>
          <w:szCs w:val="22"/>
          <w:lang w:eastAsia="en-GB"/>
        </w:rPr>
        <w:t>Ensure safety modes and filters are applied</w:t>
      </w:r>
      <w:r w:rsidR="00A760A1">
        <w:rPr>
          <w:rFonts w:ascii="Arial" w:hAnsi="Arial" w:cs="Arial"/>
          <w:sz w:val="22"/>
          <w:szCs w:val="22"/>
          <w:lang w:eastAsia="en-GB"/>
        </w:rPr>
        <w:t xml:space="preserve"> b</w:t>
      </w:r>
      <w:r w:rsidRPr="00BA33F1">
        <w:rPr>
          <w:rFonts w:ascii="Arial" w:hAnsi="Arial" w:cs="Arial"/>
          <w:sz w:val="22"/>
          <w:szCs w:val="22"/>
          <w:lang w:eastAsia="en-GB"/>
        </w:rPr>
        <w:t>ut still supervise children closely.</w:t>
      </w:r>
    </w:p>
    <w:p w14:paraId="039B2CA7" w14:textId="77777777" w:rsidR="00BA33F1" w:rsidRPr="00BA33F1" w:rsidRDefault="00BA33F1" w:rsidP="00BA33F1">
      <w:pPr>
        <w:numPr>
          <w:ilvl w:val="0"/>
          <w:numId w:val="11"/>
        </w:numPr>
        <w:autoSpaceDE w:val="0"/>
        <w:autoSpaceDN w:val="0"/>
        <w:adjustRightInd w:val="0"/>
        <w:spacing w:before="120" w:after="120" w:line="360" w:lineRule="auto"/>
        <w:rPr>
          <w:rFonts w:ascii="Arial" w:hAnsi="Arial" w:cs="Arial"/>
          <w:sz w:val="22"/>
          <w:szCs w:val="22"/>
          <w:lang w:eastAsia="en-GB"/>
        </w:rPr>
      </w:pPr>
      <w:r w:rsidRPr="00BA33F1">
        <w:rPr>
          <w:rFonts w:ascii="Arial" w:hAnsi="Arial" w:cs="Arial"/>
          <w:sz w:val="22"/>
          <w:szCs w:val="22"/>
          <w:lang w:eastAsia="en-GB"/>
        </w:rPr>
        <w:t>Role model safe behaviour and privacy awareness. Talk to children about safe use, for example ask permission before taking a child’s picture even if parental consent has been given.</w:t>
      </w:r>
    </w:p>
    <w:p w14:paraId="730CB7B7" w14:textId="77777777" w:rsidR="00BA33F1" w:rsidRPr="00BA33F1" w:rsidRDefault="00BA33F1" w:rsidP="00BA33F1">
      <w:pPr>
        <w:numPr>
          <w:ilvl w:val="0"/>
          <w:numId w:val="11"/>
        </w:numPr>
        <w:autoSpaceDE w:val="0"/>
        <w:autoSpaceDN w:val="0"/>
        <w:adjustRightInd w:val="0"/>
        <w:spacing w:before="120" w:after="120" w:line="360" w:lineRule="auto"/>
        <w:rPr>
          <w:rFonts w:ascii="Arial" w:hAnsi="Arial" w:cs="Arial"/>
          <w:sz w:val="22"/>
          <w:szCs w:val="22"/>
          <w:lang w:eastAsia="en-GB"/>
        </w:rPr>
      </w:pPr>
      <w:r w:rsidRPr="00BA33F1">
        <w:rPr>
          <w:rFonts w:ascii="Arial" w:hAnsi="Arial" w:cs="Arial"/>
          <w:sz w:val="22"/>
          <w:szCs w:val="22"/>
          <w:lang w:eastAsia="en-GB"/>
        </w:rPr>
        <w:t>Make use of home visits to inform your understanding of how technology is used within the home and the context of the child with regards to technology.</w:t>
      </w:r>
    </w:p>
    <w:p w14:paraId="49F0D866" w14:textId="77777777" w:rsidR="00BA33F1" w:rsidRPr="00BA33F1" w:rsidRDefault="00BA33F1" w:rsidP="00BA33F1">
      <w:pPr>
        <w:numPr>
          <w:ilvl w:val="0"/>
          <w:numId w:val="11"/>
        </w:numPr>
        <w:autoSpaceDE w:val="0"/>
        <w:autoSpaceDN w:val="0"/>
        <w:adjustRightInd w:val="0"/>
        <w:spacing w:before="120" w:after="120" w:line="360" w:lineRule="auto"/>
        <w:rPr>
          <w:rFonts w:ascii="Arial" w:hAnsi="Arial" w:cs="Arial"/>
          <w:sz w:val="22"/>
          <w:szCs w:val="22"/>
          <w:lang w:eastAsia="en-GB"/>
        </w:rPr>
      </w:pPr>
      <w:r w:rsidRPr="00BA33F1">
        <w:rPr>
          <w:rFonts w:ascii="Arial" w:hAnsi="Arial" w:cs="Arial"/>
          <w:sz w:val="22"/>
          <w:szCs w:val="22"/>
          <w:lang w:eastAsia="en-GB"/>
        </w:rPr>
        <w:t xml:space="preserve">Check privacy settings to make sure personal data is not being shared inadvertently or inappropriately. (Source: </w:t>
      </w:r>
      <w:hyperlink r:id="rId9" w:history="1">
        <w:r w:rsidRPr="00BA33F1">
          <w:rPr>
            <w:rStyle w:val="Hyperlink"/>
            <w:rFonts w:ascii="Arial" w:hAnsi="Arial" w:cs="Arial"/>
            <w:sz w:val="22"/>
            <w:szCs w:val="22"/>
            <w:lang w:eastAsia="en-GB"/>
          </w:rPr>
          <w:t>https://www.gov.uk/government/publications/safeguarding-children-and-protecting-professionals-in-early-years-settings-online-safety-considerations/safeguarding-children-and-protecting-professionals-in-early-years-settings-online-safety-guidance-for-practitioners</w:t>
        </w:r>
      </w:hyperlink>
    </w:p>
    <w:p w14:paraId="60E691AA" w14:textId="77777777" w:rsidR="00E60933" w:rsidRPr="00CA4DCB" w:rsidRDefault="00E60933" w:rsidP="00CA4DCB">
      <w:pPr>
        <w:autoSpaceDE w:val="0"/>
        <w:autoSpaceDN w:val="0"/>
        <w:adjustRightInd w:val="0"/>
        <w:spacing w:before="120" w:after="120" w:line="360" w:lineRule="auto"/>
        <w:rPr>
          <w:rFonts w:ascii="Arial" w:hAnsi="Arial" w:cs="Arial"/>
          <w:sz w:val="22"/>
          <w:szCs w:val="22"/>
          <w:lang w:eastAsia="en-GB"/>
        </w:rPr>
      </w:pPr>
    </w:p>
    <w:p w14:paraId="77D2C507" w14:textId="77777777" w:rsidR="00CA4DCB" w:rsidRPr="00CA4DCB" w:rsidRDefault="00CA4DCB" w:rsidP="00CA4DCB">
      <w:pPr>
        <w:spacing w:before="120" w:after="120" w:line="360" w:lineRule="auto"/>
        <w:rPr>
          <w:rFonts w:ascii="Arial" w:hAnsi="Arial" w:cs="Arial"/>
          <w:bCs/>
          <w:sz w:val="22"/>
          <w:szCs w:val="22"/>
        </w:rPr>
      </w:pPr>
      <w:r w:rsidRPr="00CA4DCB">
        <w:rPr>
          <w:rFonts w:ascii="Arial" w:hAnsi="Arial" w:cs="Arial"/>
          <w:b/>
          <w:sz w:val="22"/>
          <w:szCs w:val="22"/>
        </w:rPr>
        <w:t>Personal mobile phones – staff and visitors</w:t>
      </w:r>
      <w:r w:rsidRPr="00CA4DCB">
        <w:rPr>
          <w:rFonts w:ascii="Arial" w:hAnsi="Arial" w:cs="Arial"/>
          <w:b/>
          <w:color w:val="FF0000"/>
          <w:sz w:val="22"/>
          <w:szCs w:val="22"/>
        </w:rPr>
        <w:t xml:space="preserve"> </w:t>
      </w:r>
      <w:r w:rsidRPr="00CA4DCB">
        <w:rPr>
          <w:rFonts w:ascii="Arial" w:hAnsi="Arial" w:cs="Arial"/>
          <w:bCs/>
          <w:sz w:val="22"/>
          <w:szCs w:val="22"/>
        </w:rPr>
        <w:t xml:space="preserve">(includes internet enabled devices) </w:t>
      </w:r>
    </w:p>
    <w:p w14:paraId="6BDD9474" w14:textId="6E8EE4F7" w:rsidR="00CA4DCB" w:rsidRPr="00CA4DCB" w:rsidRDefault="00CA4DCB" w:rsidP="0091318A">
      <w:pPr>
        <w:numPr>
          <w:ilvl w:val="0"/>
          <w:numId w:val="3"/>
        </w:numPr>
        <w:suppressAutoHyphens w:val="0"/>
        <w:spacing w:before="120" w:after="120" w:line="360" w:lineRule="auto"/>
        <w:rPr>
          <w:rFonts w:ascii="Arial" w:hAnsi="Arial" w:cs="Arial"/>
          <w:sz w:val="22"/>
          <w:szCs w:val="22"/>
        </w:rPr>
      </w:pPr>
      <w:r w:rsidRPr="00CA4DCB">
        <w:rPr>
          <w:rFonts w:ascii="Arial" w:hAnsi="Arial" w:cs="Arial"/>
          <w:sz w:val="22"/>
          <w:szCs w:val="22"/>
        </w:rPr>
        <w:lastRenderedPageBreak/>
        <w:t xml:space="preserve">Personal mobile phones and internet enabled devices are not used by staff </w:t>
      </w:r>
      <w:r w:rsidR="00F93916">
        <w:rPr>
          <w:rFonts w:ascii="Arial" w:hAnsi="Arial" w:cs="Arial"/>
          <w:sz w:val="22"/>
          <w:szCs w:val="22"/>
        </w:rPr>
        <w:t xml:space="preserve">at Ducklings </w:t>
      </w:r>
      <w:r w:rsidRPr="00CA4DCB">
        <w:rPr>
          <w:rFonts w:ascii="Arial" w:hAnsi="Arial" w:cs="Arial"/>
          <w:sz w:val="22"/>
          <w:szCs w:val="22"/>
        </w:rPr>
        <w:t>during working hours</w:t>
      </w:r>
      <w:r w:rsidRPr="00CA4DCB">
        <w:rPr>
          <w:rStyle w:val="CommentReference"/>
          <w:rFonts w:ascii="Arial" w:hAnsi="Arial" w:cs="Arial"/>
          <w:sz w:val="22"/>
          <w:szCs w:val="22"/>
        </w:rPr>
        <w:t>. Th</w:t>
      </w:r>
      <w:r w:rsidRPr="00CA4DCB">
        <w:rPr>
          <w:rFonts w:ascii="Arial" w:hAnsi="Arial" w:cs="Arial"/>
          <w:sz w:val="22"/>
          <w:szCs w:val="22"/>
        </w:rPr>
        <w:t>is does not include breaks where personal mobiles may be used off the premises or in a safe place e,g, staff room. The setting manager completes a risk assessment for where they can be used safely.</w:t>
      </w:r>
    </w:p>
    <w:p w14:paraId="2E950A2C" w14:textId="77777777" w:rsidR="00CA4DCB" w:rsidRPr="00CA4DCB" w:rsidRDefault="00CA4DCB" w:rsidP="0091318A">
      <w:pPr>
        <w:numPr>
          <w:ilvl w:val="0"/>
          <w:numId w:val="3"/>
        </w:numPr>
        <w:suppressAutoHyphens w:val="0"/>
        <w:spacing w:before="120" w:after="120" w:line="360" w:lineRule="auto"/>
        <w:rPr>
          <w:rFonts w:ascii="Arial" w:hAnsi="Arial" w:cs="Arial"/>
          <w:sz w:val="22"/>
          <w:szCs w:val="22"/>
        </w:rPr>
      </w:pPr>
      <w:r w:rsidRPr="00CA4DCB">
        <w:rPr>
          <w:rFonts w:ascii="Arial" w:hAnsi="Arial" w:cs="Arial"/>
          <w:sz w:val="22"/>
          <w:szCs w:val="22"/>
        </w:rPr>
        <w:t>Personal mobile phones are switched off and stored in lockers or a locked office drawer.</w:t>
      </w:r>
    </w:p>
    <w:p w14:paraId="26B40058" w14:textId="77777777" w:rsidR="00CA4DCB" w:rsidRPr="00CA4DCB" w:rsidRDefault="00CA4DCB" w:rsidP="0091318A">
      <w:pPr>
        <w:numPr>
          <w:ilvl w:val="0"/>
          <w:numId w:val="3"/>
        </w:numPr>
        <w:suppressAutoHyphens w:val="0"/>
        <w:spacing w:before="120" w:after="120" w:line="360" w:lineRule="auto"/>
        <w:rPr>
          <w:rFonts w:ascii="Arial" w:hAnsi="Arial" w:cs="Arial"/>
          <w:sz w:val="22"/>
          <w:szCs w:val="22"/>
        </w:rPr>
      </w:pPr>
      <w:r w:rsidRPr="00CA4DCB">
        <w:rPr>
          <w:rFonts w:ascii="Arial" w:hAnsi="Arial" w:cs="Arial"/>
          <w:sz w:val="22"/>
          <w:szCs w:val="22"/>
        </w:rPr>
        <w:t>In an emergency, personal mobile phones may be used in the privacy of the office with permission.</w:t>
      </w:r>
    </w:p>
    <w:p w14:paraId="627DF8F2" w14:textId="77777777" w:rsidR="00CA4DCB" w:rsidRPr="00CA4DCB" w:rsidRDefault="00CA4DCB" w:rsidP="0091318A">
      <w:pPr>
        <w:numPr>
          <w:ilvl w:val="0"/>
          <w:numId w:val="3"/>
        </w:numPr>
        <w:suppressAutoHyphens w:val="0"/>
        <w:spacing w:before="120" w:after="120" w:line="360" w:lineRule="auto"/>
        <w:rPr>
          <w:rFonts w:ascii="Arial" w:hAnsi="Arial" w:cs="Arial"/>
          <w:sz w:val="22"/>
          <w:szCs w:val="22"/>
        </w:rPr>
      </w:pPr>
      <w:r w:rsidRPr="00CA4DCB">
        <w:rPr>
          <w:rFonts w:ascii="Arial" w:hAnsi="Arial" w:cs="Arial"/>
          <w:sz w:val="22"/>
          <w:szCs w:val="22"/>
        </w:rPr>
        <w:t>Staff ensure that contact details of the setting are known to family and people who may need to contact them in an emergency.</w:t>
      </w:r>
    </w:p>
    <w:p w14:paraId="15C458F9" w14:textId="77777777" w:rsidR="00CA4DCB" w:rsidRPr="00CA4DCB" w:rsidRDefault="00CA4DCB" w:rsidP="0091318A">
      <w:pPr>
        <w:numPr>
          <w:ilvl w:val="0"/>
          <w:numId w:val="3"/>
        </w:numPr>
        <w:suppressAutoHyphens w:val="0"/>
        <w:spacing w:before="120" w:after="120" w:line="360" w:lineRule="auto"/>
        <w:rPr>
          <w:rFonts w:ascii="Arial" w:hAnsi="Arial" w:cs="Arial"/>
          <w:sz w:val="22"/>
          <w:szCs w:val="22"/>
        </w:rPr>
      </w:pPr>
      <w:r w:rsidRPr="00CA4DCB">
        <w:rPr>
          <w:rFonts w:ascii="Arial" w:hAnsi="Arial" w:cs="Arial"/>
          <w:sz w:val="22"/>
          <w:szCs w:val="22"/>
        </w:rPr>
        <w:t>Staff do not take their mobile phones on outings.</w:t>
      </w:r>
    </w:p>
    <w:p w14:paraId="28960201" w14:textId="77777777" w:rsidR="00CA4DCB" w:rsidRPr="00CA4DCB" w:rsidRDefault="00CA4DCB" w:rsidP="0091318A">
      <w:pPr>
        <w:numPr>
          <w:ilvl w:val="0"/>
          <w:numId w:val="3"/>
        </w:numPr>
        <w:suppressAutoHyphens w:val="0"/>
        <w:spacing w:before="120" w:after="120" w:line="360" w:lineRule="auto"/>
        <w:rPr>
          <w:rFonts w:ascii="Arial" w:hAnsi="Arial" w:cs="Arial"/>
          <w:sz w:val="22"/>
          <w:szCs w:val="22"/>
        </w:rPr>
      </w:pPr>
      <w:r w:rsidRPr="00CA4DCB">
        <w:rPr>
          <w:rFonts w:ascii="Arial" w:hAnsi="Arial" w:cs="Arial"/>
          <w:sz w:val="22"/>
          <w:szCs w:val="22"/>
        </w:rPr>
        <w:t>Members of staff do not use personal equipment to take photographs of children.</w:t>
      </w:r>
    </w:p>
    <w:p w14:paraId="1DD7A706" w14:textId="336F325A" w:rsidR="00CA4DCB" w:rsidRDefault="00CA4DCB" w:rsidP="0091318A">
      <w:pPr>
        <w:numPr>
          <w:ilvl w:val="0"/>
          <w:numId w:val="3"/>
        </w:numPr>
        <w:suppressAutoHyphens w:val="0"/>
        <w:spacing w:before="120" w:after="120" w:line="360" w:lineRule="auto"/>
        <w:rPr>
          <w:rFonts w:ascii="Arial" w:hAnsi="Arial" w:cs="Arial"/>
          <w:sz w:val="22"/>
          <w:szCs w:val="22"/>
        </w:rPr>
      </w:pPr>
      <w:r w:rsidRPr="00CA4DCB">
        <w:rPr>
          <w:rFonts w:ascii="Arial" w:hAnsi="Arial" w:cs="Arial"/>
          <w:sz w:val="22"/>
          <w:szCs w:val="22"/>
        </w:rPr>
        <w:t>Parents and visitors do not use their mobile phones on the premises. There is an exception if a visitor’s company/organisation operates a policy that requires contact with their office periodically throughout the day</w:t>
      </w:r>
      <w:r w:rsidR="00620712">
        <w:rPr>
          <w:rFonts w:ascii="Arial" w:hAnsi="Arial" w:cs="Arial"/>
          <w:sz w:val="22"/>
          <w:szCs w:val="22"/>
        </w:rPr>
        <w:t xml:space="preserve"> but phones are stored </w:t>
      </w:r>
      <w:r w:rsidR="004B2E08">
        <w:rPr>
          <w:rFonts w:ascii="Arial" w:hAnsi="Arial" w:cs="Arial"/>
          <w:sz w:val="22"/>
          <w:szCs w:val="22"/>
        </w:rPr>
        <w:t xml:space="preserve">away from areas </w:t>
      </w:r>
      <w:r w:rsidR="00BE45AB">
        <w:rPr>
          <w:rFonts w:ascii="Arial" w:hAnsi="Arial" w:cs="Arial"/>
          <w:sz w:val="22"/>
          <w:szCs w:val="22"/>
        </w:rPr>
        <w:t>that children access</w:t>
      </w:r>
      <w:r w:rsidRPr="00CA4DCB">
        <w:rPr>
          <w:rFonts w:ascii="Arial" w:hAnsi="Arial" w:cs="Arial"/>
          <w:sz w:val="22"/>
          <w:szCs w:val="22"/>
        </w:rPr>
        <w:t>. Visitors are advised of a private space where they can use their mobile.</w:t>
      </w:r>
    </w:p>
    <w:p w14:paraId="3ACCCF68" w14:textId="5820461A" w:rsidR="00D20254" w:rsidRPr="00CA4DCB" w:rsidRDefault="002E5F60" w:rsidP="00D20254">
      <w:pPr>
        <w:spacing w:before="120" w:after="120" w:line="360" w:lineRule="auto"/>
        <w:rPr>
          <w:rFonts w:ascii="Arial" w:hAnsi="Arial" w:cs="Arial"/>
          <w:bCs/>
          <w:sz w:val="22"/>
          <w:szCs w:val="22"/>
        </w:rPr>
      </w:pPr>
      <w:r>
        <w:rPr>
          <w:rFonts w:ascii="Arial" w:hAnsi="Arial" w:cs="Arial"/>
          <w:b/>
          <w:sz w:val="22"/>
          <w:szCs w:val="22"/>
        </w:rPr>
        <w:t>Smart watches</w:t>
      </w:r>
      <w:r w:rsidR="00D20254" w:rsidRPr="00CA4DCB">
        <w:rPr>
          <w:rFonts w:ascii="Arial" w:hAnsi="Arial" w:cs="Arial"/>
          <w:b/>
          <w:sz w:val="22"/>
          <w:szCs w:val="22"/>
        </w:rPr>
        <w:t xml:space="preserve"> – staff and visitors</w:t>
      </w:r>
      <w:r w:rsidR="00D20254" w:rsidRPr="00CA4DCB">
        <w:rPr>
          <w:rFonts w:ascii="Arial" w:hAnsi="Arial" w:cs="Arial"/>
          <w:b/>
          <w:color w:val="FF0000"/>
          <w:sz w:val="22"/>
          <w:szCs w:val="22"/>
        </w:rPr>
        <w:t xml:space="preserve"> </w:t>
      </w:r>
      <w:r w:rsidR="00D20254" w:rsidRPr="00CA4DCB">
        <w:rPr>
          <w:rFonts w:ascii="Arial" w:hAnsi="Arial" w:cs="Arial"/>
          <w:bCs/>
          <w:sz w:val="22"/>
          <w:szCs w:val="22"/>
        </w:rPr>
        <w:t xml:space="preserve">(includes internet enabled devices) </w:t>
      </w:r>
    </w:p>
    <w:p w14:paraId="5634988A" w14:textId="366078B7" w:rsidR="00D20254" w:rsidRPr="002E5F60" w:rsidRDefault="00D20254" w:rsidP="002E5F60">
      <w:pPr>
        <w:numPr>
          <w:ilvl w:val="0"/>
          <w:numId w:val="3"/>
        </w:numPr>
        <w:suppressAutoHyphens w:val="0"/>
        <w:spacing w:before="120" w:after="120" w:line="360" w:lineRule="auto"/>
        <w:rPr>
          <w:rFonts w:ascii="Arial" w:hAnsi="Arial" w:cs="Arial"/>
          <w:sz w:val="22"/>
          <w:szCs w:val="22"/>
        </w:rPr>
      </w:pPr>
      <w:r w:rsidRPr="00CA4DCB">
        <w:rPr>
          <w:rFonts w:ascii="Arial" w:hAnsi="Arial" w:cs="Arial"/>
          <w:sz w:val="22"/>
          <w:szCs w:val="22"/>
        </w:rPr>
        <w:t xml:space="preserve">Personal </w:t>
      </w:r>
      <w:r w:rsidR="00187F39">
        <w:rPr>
          <w:rFonts w:ascii="Arial" w:hAnsi="Arial" w:cs="Arial"/>
          <w:sz w:val="22"/>
          <w:szCs w:val="22"/>
        </w:rPr>
        <w:t>smart watches</w:t>
      </w:r>
      <w:r w:rsidRPr="00CA4DCB">
        <w:rPr>
          <w:rFonts w:ascii="Arial" w:hAnsi="Arial" w:cs="Arial"/>
          <w:sz w:val="22"/>
          <w:szCs w:val="22"/>
        </w:rPr>
        <w:t xml:space="preserve"> are </w:t>
      </w:r>
      <w:r w:rsidR="00107BCA">
        <w:rPr>
          <w:rFonts w:ascii="Arial" w:hAnsi="Arial" w:cs="Arial"/>
          <w:sz w:val="22"/>
          <w:szCs w:val="22"/>
        </w:rPr>
        <w:t>put on aeroplane mode</w:t>
      </w:r>
      <w:r w:rsidRPr="00CA4DCB">
        <w:rPr>
          <w:rFonts w:ascii="Arial" w:hAnsi="Arial" w:cs="Arial"/>
          <w:sz w:val="22"/>
          <w:szCs w:val="22"/>
        </w:rPr>
        <w:t xml:space="preserve"> during working hours</w:t>
      </w:r>
      <w:r w:rsidR="00107BCA">
        <w:rPr>
          <w:rFonts w:ascii="Arial" w:hAnsi="Arial" w:cs="Arial"/>
          <w:sz w:val="22"/>
          <w:szCs w:val="22"/>
        </w:rPr>
        <w:t xml:space="preserve">. </w:t>
      </w:r>
      <w:r w:rsidRPr="00CA4DCB">
        <w:rPr>
          <w:rStyle w:val="CommentReference"/>
          <w:rFonts w:ascii="Arial" w:hAnsi="Arial" w:cs="Arial"/>
          <w:sz w:val="22"/>
          <w:szCs w:val="22"/>
        </w:rPr>
        <w:t>Th</w:t>
      </w:r>
      <w:r w:rsidRPr="00CA4DCB">
        <w:rPr>
          <w:rFonts w:ascii="Arial" w:hAnsi="Arial" w:cs="Arial"/>
          <w:sz w:val="22"/>
          <w:szCs w:val="22"/>
        </w:rPr>
        <w:t xml:space="preserve">is does not include breaks where </w:t>
      </w:r>
      <w:r w:rsidR="009B457C">
        <w:rPr>
          <w:rFonts w:ascii="Arial" w:hAnsi="Arial" w:cs="Arial"/>
          <w:sz w:val="22"/>
          <w:szCs w:val="22"/>
        </w:rPr>
        <w:t>smart watches</w:t>
      </w:r>
      <w:r w:rsidRPr="00CA4DCB">
        <w:rPr>
          <w:rFonts w:ascii="Arial" w:hAnsi="Arial" w:cs="Arial"/>
          <w:sz w:val="22"/>
          <w:szCs w:val="22"/>
        </w:rPr>
        <w:t xml:space="preserve"> may be used off the premises or in a safe place e,g, staff room. The setting manager completes a risk assessment for where they can be used safely.</w:t>
      </w:r>
    </w:p>
    <w:p w14:paraId="752F4FAB" w14:textId="77777777" w:rsidR="00CA4DCB" w:rsidRPr="00CA4DCB" w:rsidRDefault="00CA4DCB" w:rsidP="00CA4DCB">
      <w:pPr>
        <w:spacing w:before="120" w:after="120" w:line="360" w:lineRule="auto"/>
        <w:rPr>
          <w:rFonts w:ascii="Arial" w:hAnsi="Arial" w:cs="Arial"/>
          <w:b/>
          <w:sz w:val="22"/>
          <w:szCs w:val="22"/>
        </w:rPr>
      </w:pPr>
      <w:r w:rsidRPr="00CA4DCB">
        <w:rPr>
          <w:rFonts w:ascii="Arial" w:hAnsi="Arial" w:cs="Arial"/>
          <w:b/>
          <w:sz w:val="22"/>
          <w:szCs w:val="22"/>
        </w:rPr>
        <w:t>Cameras and videos</w:t>
      </w:r>
    </w:p>
    <w:p w14:paraId="33103FB1" w14:textId="2DF5D298" w:rsidR="00CA4DCB" w:rsidRPr="00CA4DCB" w:rsidRDefault="00CA4DCB" w:rsidP="0091318A">
      <w:pPr>
        <w:numPr>
          <w:ilvl w:val="0"/>
          <w:numId w:val="4"/>
        </w:numPr>
        <w:suppressAutoHyphens w:val="0"/>
        <w:spacing w:before="120" w:after="120" w:line="360" w:lineRule="auto"/>
        <w:rPr>
          <w:rFonts w:ascii="Arial" w:hAnsi="Arial" w:cs="Arial"/>
          <w:sz w:val="22"/>
          <w:szCs w:val="22"/>
        </w:rPr>
      </w:pPr>
      <w:r w:rsidRPr="00CA4DCB">
        <w:rPr>
          <w:rFonts w:ascii="Arial" w:hAnsi="Arial" w:cs="Arial"/>
          <w:sz w:val="22"/>
          <w:szCs w:val="22"/>
        </w:rPr>
        <w:t>Members of staff</w:t>
      </w:r>
      <w:r w:rsidR="00EC70C3">
        <w:rPr>
          <w:rFonts w:ascii="Arial" w:hAnsi="Arial" w:cs="Arial"/>
          <w:sz w:val="22"/>
          <w:szCs w:val="22"/>
        </w:rPr>
        <w:t xml:space="preserve"> at Ducklings</w:t>
      </w:r>
      <w:r w:rsidRPr="00CA4DCB">
        <w:rPr>
          <w:rFonts w:ascii="Arial" w:hAnsi="Arial" w:cs="Arial"/>
          <w:sz w:val="22"/>
          <w:szCs w:val="22"/>
        </w:rPr>
        <w:t xml:space="preserve"> do not bring their own cameras or video recorders to the setting.</w:t>
      </w:r>
    </w:p>
    <w:p w14:paraId="11684AC9" w14:textId="68646805" w:rsidR="00CA4DCB" w:rsidRPr="00CA4DCB" w:rsidRDefault="00CA4DCB" w:rsidP="0091318A">
      <w:pPr>
        <w:numPr>
          <w:ilvl w:val="0"/>
          <w:numId w:val="4"/>
        </w:numPr>
        <w:suppressAutoHyphens w:val="0"/>
        <w:spacing w:before="120" w:after="120" w:line="360" w:lineRule="auto"/>
        <w:rPr>
          <w:rFonts w:ascii="Arial" w:hAnsi="Arial" w:cs="Arial"/>
          <w:sz w:val="22"/>
          <w:szCs w:val="22"/>
        </w:rPr>
      </w:pPr>
      <w:r w:rsidRPr="00CA4DCB">
        <w:rPr>
          <w:rFonts w:ascii="Arial" w:hAnsi="Arial" w:cs="Arial"/>
          <w:sz w:val="22"/>
          <w:szCs w:val="22"/>
        </w:rPr>
        <w:t>Photographs/recordings of children are only taken for valid reasons, e.g. to record learning and development, or for displays, and are only taken on equipment belonging to the setting.</w:t>
      </w:r>
      <w:r w:rsidR="0068218A">
        <w:rPr>
          <w:rFonts w:ascii="Arial" w:hAnsi="Arial" w:cs="Arial"/>
          <w:sz w:val="22"/>
          <w:szCs w:val="22"/>
        </w:rPr>
        <w:t xml:space="preserve"> Children are given the opportunity to </w:t>
      </w:r>
      <w:r w:rsidR="00BA46D6">
        <w:rPr>
          <w:rFonts w:ascii="Arial" w:hAnsi="Arial" w:cs="Arial"/>
          <w:sz w:val="22"/>
          <w:szCs w:val="22"/>
        </w:rPr>
        <w:t>consent to their photograph</w:t>
      </w:r>
      <w:r w:rsidR="00B44942">
        <w:rPr>
          <w:rFonts w:ascii="Arial" w:hAnsi="Arial" w:cs="Arial"/>
          <w:sz w:val="22"/>
          <w:szCs w:val="22"/>
        </w:rPr>
        <w:t xml:space="preserve"> being taken</w:t>
      </w:r>
      <w:r w:rsidR="000D399D">
        <w:rPr>
          <w:rFonts w:ascii="Arial" w:hAnsi="Arial" w:cs="Arial"/>
          <w:sz w:val="22"/>
          <w:szCs w:val="22"/>
        </w:rPr>
        <w:t>.</w:t>
      </w:r>
    </w:p>
    <w:p w14:paraId="6909C08E" w14:textId="77777777" w:rsidR="00CA4DCB" w:rsidRPr="00CA4DCB" w:rsidRDefault="00CA4DCB" w:rsidP="0091318A">
      <w:pPr>
        <w:numPr>
          <w:ilvl w:val="0"/>
          <w:numId w:val="4"/>
        </w:numPr>
        <w:suppressAutoHyphens w:val="0"/>
        <w:spacing w:before="120" w:after="120" w:line="360" w:lineRule="auto"/>
        <w:rPr>
          <w:rFonts w:ascii="Arial" w:hAnsi="Arial" w:cs="Arial"/>
          <w:sz w:val="22"/>
          <w:szCs w:val="22"/>
        </w:rPr>
      </w:pPr>
      <w:r w:rsidRPr="00CA4DCB">
        <w:rPr>
          <w:rFonts w:ascii="Arial" w:hAnsi="Arial" w:cs="Arial"/>
          <w:sz w:val="22"/>
          <w:szCs w:val="22"/>
        </w:rPr>
        <w:t>Camera and video use is monitored by the setting manager.</w:t>
      </w:r>
    </w:p>
    <w:p w14:paraId="362D08FD" w14:textId="77777777" w:rsidR="00CA4DCB" w:rsidRDefault="00CA4DCB" w:rsidP="0091318A">
      <w:pPr>
        <w:numPr>
          <w:ilvl w:val="0"/>
          <w:numId w:val="4"/>
        </w:numPr>
        <w:suppressAutoHyphens w:val="0"/>
        <w:spacing w:before="120" w:after="120" w:line="360" w:lineRule="auto"/>
        <w:rPr>
          <w:rFonts w:ascii="Arial" w:hAnsi="Arial" w:cs="Arial"/>
          <w:sz w:val="22"/>
          <w:szCs w:val="22"/>
        </w:rPr>
      </w:pPr>
      <w:r w:rsidRPr="00CA4DCB">
        <w:rPr>
          <w:rFonts w:ascii="Arial" w:hAnsi="Arial" w:cs="Arial"/>
          <w:sz w:val="22"/>
          <w:szCs w:val="22"/>
        </w:rPr>
        <w:t xml:space="preserve">Where parents request permission to photograph or record their own children at special events, general permission is first gained from all parents for their children to be </w:t>
      </w:r>
      <w:r w:rsidRPr="00CA4DCB">
        <w:rPr>
          <w:rFonts w:ascii="Arial" w:hAnsi="Arial" w:cs="Arial"/>
          <w:sz w:val="22"/>
          <w:szCs w:val="22"/>
        </w:rPr>
        <w:lastRenderedPageBreak/>
        <w:t>included. Parents are told they do not have a right to photograph or upload photos of anyone else’s children.</w:t>
      </w:r>
    </w:p>
    <w:p w14:paraId="0D666A52" w14:textId="358D4AFB" w:rsidR="00CC3080" w:rsidRPr="00CA4DCB" w:rsidRDefault="00E056ED" w:rsidP="0091318A">
      <w:pPr>
        <w:numPr>
          <w:ilvl w:val="0"/>
          <w:numId w:val="4"/>
        </w:numPr>
        <w:suppressAutoHyphens w:val="0"/>
        <w:spacing w:before="120" w:after="120" w:line="360" w:lineRule="auto"/>
        <w:rPr>
          <w:rFonts w:ascii="Arial" w:hAnsi="Arial" w:cs="Arial"/>
          <w:sz w:val="22"/>
          <w:szCs w:val="22"/>
        </w:rPr>
      </w:pPr>
      <w:r>
        <w:rPr>
          <w:rFonts w:ascii="Arial" w:hAnsi="Arial" w:cs="Arial"/>
          <w:sz w:val="22"/>
          <w:szCs w:val="22"/>
        </w:rPr>
        <w:t xml:space="preserve">All photographs at Ducklings </w:t>
      </w:r>
      <w:r w:rsidR="000B4A79">
        <w:rPr>
          <w:rFonts w:ascii="Arial" w:hAnsi="Arial" w:cs="Arial"/>
          <w:sz w:val="22"/>
          <w:szCs w:val="22"/>
        </w:rPr>
        <w:t xml:space="preserve">are printed </w:t>
      </w:r>
      <w:r w:rsidR="006458FD">
        <w:rPr>
          <w:rFonts w:ascii="Arial" w:hAnsi="Arial" w:cs="Arial"/>
          <w:sz w:val="22"/>
          <w:szCs w:val="22"/>
        </w:rPr>
        <w:t xml:space="preserve">on setting equipment </w:t>
      </w:r>
      <w:r w:rsidR="00FF5503">
        <w:rPr>
          <w:rFonts w:ascii="Arial" w:hAnsi="Arial" w:cs="Arial"/>
          <w:sz w:val="22"/>
          <w:szCs w:val="22"/>
        </w:rPr>
        <w:t xml:space="preserve">and are not </w:t>
      </w:r>
      <w:r w:rsidR="009F4B0F">
        <w:rPr>
          <w:rFonts w:ascii="Arial" w:hAnsi="Arial" w:cs="Arial"/>
          <w:sz w:val="22"/>
          <w:szCs w:val="22"/>
        </w:rPr>
        <w:t>outsourced</w:t>
      </w:r>
      <w:r w:rsidR="001322F3">
        <w:rPr>
          <w:rFonts w:ascii="Arial" w:hAnsi="Arial" w:cs="Arial"/>
          <w:sz w:val="22"/>
          <w:szCs w:val="22"/>
        </w:rPr>
        <w:t xml:space="preserve"> for printing to external companies.</w:t>
      </w:r>
    </w:p>
    <w:p w14:paraId="78BE9FFB" w14:textId="77777777" w:rsidR="00CA4DCB" w:rsidRPr="00CA4DCB" w:rsidRDefault="00CA4DCB" w:rsidP="0091318A">
      <w:pPr>
        <w:numPr>
          <w:ilvl w:val="0"/>
          <w:numId w:val="4"/>
        </w:numPr>
        <w:suppressAutoHyphens w:val="0"/>
        <w:spacing w:before="120" w:after="120" w:line="360" w:lineRule="auto"/>
        <w:rPr>
          <w:rFonts w:ascii="Arial" w:hAnsi="Arial" w:cs="Arial"/>
          <w:sz w:val="22"/>
          <w:szCs w:val="22"/>
        </w:rPr>
      </w:pPr>
      <w:r w:rsidRPr="00CA4DCB">
        <w:rPr>
          <w:rFonts w:ascii="Arial" w:hAnsi="Arial" w:cs="Arial"/>
          <w:sz w:val="22"/>
          <w:szCs w:val="22"/>
        </w:rPr>
        <w:t>Photographs/recordings of children are only made if relevant permissions are in place.</w:t>
      </w:r>
    </w:p>
    <w:p w14:paraId="440C6ABA" w14:textId="77777777" w:rsidR="00CA4DCB" w:rsidRPr="00CA4DCB" w:rsidRDefault="00CA4DCB" w:rsidP="0091318A">
      <w:pPr>
        <w:numPr>
          <w:ilvl w:val="0"/>
          <w:numId w:val="4"/>
        </w:numPr>
        <w:suppressAutoHyphens w:val="0"/>
        <w:spacing w:before="120" w:after="120" w:line="360" w:lineRule="auto"/>
        <w:rPr>
          <w:rFonts w:ascii="Arial" w:hAnsi="Arial" w:cs="Arial"/>
          <w:sz w:val="22"/>
          <w:szCs w:val="22"/>
        </w:rPr>
      </w:pPr>
      <w:r w:rsidRPr="00CA4DCB">
        <w:rPr>
          <w:rFonts w:ascii="Arial" w:hAnsi="Arial" w:cs="Arial"/>
          <w:sz w:val="22"/>
          <w:szCs w:val="22"/>
        </w:rPr>
        <w:t>If photographs are used for publicity, parental consent is gained and safeguarding risks minimised, e.g. children may be identified if photographed in a sweatshirt with the name of their setting on it.</w:t>
      </w:r>
    </w:p>
    <w:p w14:paraId="2B6735DE" w14:textId="77777777" w:rsidR="00CA4DCB" w:rsidRPr="00CA4DCB" w:rsidRDefault="00CA4DCB" w:rsidP="00CA4DCB">
      <w:pPr>
        <w:autoSpaceDE w:val="0"/>
        <w:autoSpaceDN w:val="0"/>
        <w:adjustRightInd w:val="0"/>
        <w:spacing w:before="120" w:after="120" w:line="360" w:lineRule="auto"/>
        <w:rPr>
          <w:rFonts w:ascii="Arial" w:hAnsi="Arial" w:cs="Arial"/>
          <w:b/>
          <w:sz w:val="22"/>
          <w:szCs w:val="22"/>
          <w:lang w:eastAsia="en-GB"/>
        </w:rPr>
      </w:pPr>
      <w:r w:rsidRPr="00CA4DCB">
        <w:rPr>
          <w:rFonts w:ascii="Arial" w:hAnsi="Arial" w:cs="Arial"/>
          <w:b/>
          <w:sz w:val="22"/>
          <w:szCs w:val="22"/>
          <w:lang w:eastAsia="en-GB"/>
        </w:rPr>
        <w:t>Cyber Bullying</w:t>
      </w:r>
    </w:p>
    <w:p w14:paraId="318A4663" w14:textId="77777777" w:rsidR="00CA4DCB" w:rsidRPr="00CA4DCB" w:rsidRDefault="00CA4DCB" w:rsidP="00CA4DCB">
      <w:pPr>
        <w:autoSpaceDE w:val="0"/>
        <w:autoSpaceDN w:val="0"/>
        <w:adjustRightInd w:val="0"/>
        <w:spacing w:before="120" w:after="120" w:line="360" w:lineRule="auto"/>
        <w:rPr>
          <w:rFonts w:ascii="Arial" w:hAnsi="Arial" w:cs="Arial"/>
          <w:sz w:val="22"/>
          <w:szCs w:val="22"/>
          <w:lang w:eastAsia="en-GB"/>
        </w:rPr>
      </w:pPr>
      <w:r w:rsidRPr="00CA4DCB">
        <w:rPr>
          <w:rFonts w:ascii="Arial" w:hAnsi="Arial" w:cs="Arial"/>
          <w:sz w:val="22"/>
          <w:szCs w:val="22"/>
          <w:lang w:eastAsia="en-GB"/>
        </w:rPr>
        <w:t xml:space="preserve">If staff become aware that a child is the victim of cyber-bullying at home or elsewhere, they discuss this with the parents and refer them to help, such as: NSPCC Tel: 0808 800 5000 </w:t>
      </w:r>
      <w:hyperlink r:id="rId10" w:history="1">
        <w:r w:rsidRPr="00CA4DCB">
          <w:rPr>
            <w:rStyle w:val="Hyperlink"/>
            <w:rFonts w:ascii="Arial" w:hAnsi="Arial" w:cs="Arial"/>
            <w:sz w:val="22"/>
            <w:szCs w:val="22"/>
            <w:lang w:eastAsia="en-GB"/>
          </w:rPr>
          <w:t>www.nspcc.org.uk</w:t>
        </w:r>
      </w:hyperlink>
      <w:r w:rsidRPr="00CA4DCB">
        <w:rPr>
          <w:rFonts w:ascii="Arial" w:hAnsi="Arial" w:cs="Arial"/>
          <w:sz w:val="22"/>
          <w:szCs w:val="22"/>
          <w:lang w:eastAsia="en-GB"/>
        </w:rPr>
        <w:t xml:space="preserve"> or ChildLine Tel: 0800 1111 </w:t>
      </w:r>
      <w:hyperlink r:id="rId11" w:history="1">
        <w:r w:rsidRPr="00CA4DCB">
          <w:rPr>
            <w:rStyle w:val="Hyperlink"/>
            <w:rFonts w:ascii="Arial" w:hAnsi="Arial" w:cs="Arial"/>
            <w:sz w:val="22"/>
            <w:szCs w:val="22"/>
            <w:lang w:eastAsia="en-GB"/>
          </w:rPr>
          <w:t>www.childline.org.uk</w:t>
        </w:r>
      </w:hyperlink>
      <w:r w:rsidRPr="00CA4DCB">
        <w:rPr>
          <w:rFonts w:ascii="Arial" w:hAnsi="Arial" w:cs="Arial"/>
          <w:sz w:val="22"/>
          <w:szCs w:val="22"/>
          <w:lang w:eastAsia="en-GB"/>
        </w:rPr>
        <w:t xml:space="preserve"> </w:t>
      </w:r>
    </w:p>
    <w:p w14:paraId="20BB1B69" w14:textId="77777777" w:rsidR="00CA4DCB" w:rsidRPr="00CA4DCB" w:rsidRDefault="00CA4DCB" w:rsidP="00CA4DCB">
      <w:pPr>
        <w:autoSpaceDE w:val="0"/>
        <w:autoSpaceDN w:val="0"/>
        <w:adjustRightInd w:val="0"/>
        <w:spacing w:before="120" w:after="120" w:line="360" w:lineRule="auto"/>
        <w:rPr>
          <w:rFonts w:ascii="Arial" w:hAnsi="Arial" w:cs="Arial"/>
          <w:b/>
          <w:sz w:val="22"/>
          <w:szCs w:val="22"/>
        </w:rPr>
      </w:pPr>
      <w:r w:rsidRPr="00CA4DCB">
        <w:rPr>
          <w:rFonts w:ascii="Arial" w:hAnsi="Arial" w:cs="Arial"/>
          <w:b/>
          <w:sz w:val="22"/>
          <w:szCs w:val="22"/>
        </w:rPr>
        <w:t xml:space="preserve">Use of social media </w:t>
      </w:r>
    </w:p>
    <w:p w14:paraId="45173DA5" w14:textId="77777777" w:rsidR="00CA4DCB" w:rsidRPr="00CA4DCB" w:rsidRDefault="00CA4DCB" w:rsidP="00CA4DCB">
      <w:pPr>
        <w:autoSpaceDE w:val="0"/>
        <w:autoSpaceDN w:val="0"/>
        <w:adjustRightInd w:val="0"/>
        <w:spacing w:before="120" w:after="120" w:line="360" w:lineRule="auto"/>
        <w:rPr>
          <w:rFonts w:ascii="Arial" w:hAnsi="Arial" w:cs="Arial"/>
          <w:sz w:val="22"/>
          <w:szCs w:val="22"/>
        </w:rPr>
      </w:pPr>
      <w:r w:rsidRPr="00CA4DCB">
        <w:rPr>
          <w:rFonts w:ascii="Arial" w:hAnsi="Arial" w:cs="Arial"/>
          <w:sz w:val="22"/>
          <w:szCs w:val="22"/>
        </w:rPr>
        <w:t>Staff are expected to:</w:t>
      </w:r>
    </w:p>
    <w:p w14:paraId="27A4CD1E" w14:textId="77777777" w:rsidR="00CA4DCB" w:rsidRPr="00CA4DCB" w:rsidRDefault="00CA4DCB" w:rsidP="0091318A">
      <w:pPr>
        <w:pStyle w:val="ColorfulList-Accent12"/>
        <w:numPr>
          <w:ilvl w:val="0"/>
          <w:numId w:val="10"/>
        </w:numPr>
        <w:autoSpaceDE w:val="0"/>
        <w:autoSpaceDN w:val="0"/>
        <w:adjustRightInd w:val="0"/>
        <w:spacing w:before="120" w:after="120" w:line="360" w:lineRule="auto"/>
        <w:contextualSpacing w:val="0"/>
        <w:rPr>
          <w:rFonts w:cs="Arial"/>
          <w:szCs w:val="22"/>
        </w:rPr>
      </w:pPr>
      <w:r w:rsidRPr="00CA4DCB">
        <w:rPr>
          <w:rFonts w:cs="Arial"/>
          <w:szCs w:val="22"/>
        </w:rPr>
        <w:t>understand how to manage their security settings to ensure that their information is only available to people they choose to share information with</w:t>
      </w:r>
    </w:p>
    <w:p w14:paraId="785DBA22" w14:textId="23EEE454" w:rsidR="00CA4DCB" w:rsidRPr="00CA4DCB" w:rsidRDefault="00CA4DCB" w:rsidP="0091318A">
      <w:pPr>
        <w:pStyle w:val="ColorfulList-Accent12"/>
        <w:numPr>
          <w:ilvl w:val="0"/>
          <w:numId w:val="10"/>
        </w:numPr>
        <w:autoSpaceDE w:val="0"/>
        <w:autoSpaceDN w:val="0"/>
        <w:adjustRightInd w:val="0"/>
        <w:spacing w:before="120" w:after="120" w:line="360" w:lineRule="auto"/>
        <w:contextualSpacing w:val="0"/>
        <w:rPr>
          <w:rFonts w:cs="Arial"/>
          <w:szCs w:val="22"/>
          <w:lang w:eastAsia="en-GB"/>
        </w:rPr>
      </w:pPr>
      <w:r w:rsidRPr="00CA4DCB">
        <w:rPr>
          <w:rFonts w:cs="Arial"/>
          <w:szCs w:val="22"/>
          <w:lang w:eastAsia="en-GB"/>
        </w:rPr>
        <w:t xml:space="preserve">ensure </w:t>
      </w:r>
      <w:r w:rsidR="004B5D47">
        <w:rPr>
          <w:rFonts w:cs="Arial"/>
          <w:szCs w:val="22"/>
          <w:lang w:eastAsia="en-GB"/>
        </w:rPr>
        <w:t>Ducklings</w:t>
      </w:r>
      <w:r w:rsidRPr="00CA4DCB">
        <w:rPr>
          <w:rFonts w:cs="Arial"/>
          <w:szCs w:val="22"/>
          <w:lang w:eastAsia="en-GB"/>
        </w:rPr>
        <w:t xml:space="preserve"> is not negatively affected by their actions and do not name the setting</w:t>
      </w:r>
    </w:p>
    <w:p w14:paraId="3EBA9A12" w14:textId="77777777" w:rsidR="00CA4DCB" w:rsidRPr="00CA4DCB" w:rsidRDefault="00CA4DCB" w:rsidP="0091318A">
      <w:pPr>
        <w:pStyle w:val="ColorfulList-Accent12"/>
        <w:numPr>
          <w:ilvl w:val="0"/>
          <w:numId w:val="10"/>
        </w:numPr>
        <w:autoSpaceDE w:val="0"/>
        <w:autoSpaceDN w:val="0"/>
        <w:adjustRightInd w:val="0"/>
        <w:spacing w:before="120" w:after="120" w:line="360" w:lineRule="auto"/>
        <w:contextualSpacing w:val="0"/>
        <w:rPr>
          <w:rFonts w:cs="Arial"/>
          <w:szCs w:val="22"/>
        </w:rPr>
      </w:pPr>
      <w:r w:rsidRPr="00CA4DCB">
        <w:rPr>
          <w:rFonts w:cs="Arial"/>
          <w:szCs w:val="22"/>
        </w:rPr>
        <w:t>are aware that comments or photographs online may be accessible to anyone and should use their judgement before posting</w:t>
      </w:r>
    </w:p>
    <w:p w14:paraId="17B577CA" w14:textId="77777777" w:rsidR="00CA4DCB" w:rsidRPr="00CA4DCB" w:rsidRDefault="00CA4DCB" w:rsidP="0091318A">
      <w:pPr>
        <w:pStyle w:val="ColorfulList-Accent12"/>
        <w:numPr>
          <w:ilvl w:val="0"/>
          <w:numId w:val="10"/>
        </w:numPr>
        <w:autoSpaceDE w:val="0"/>
        <w:autoSpaceDN w:val="0"/>
        <w:adjustRightInd w:val="0"/>
        <w:spacing w:before="120" w:after="120" w:line="360" w:lineRule="auto"/>
        <w:contextualSpacing w:val="0"/>
        <w:rPr>
          <w:rFonts w:cs="Arial"/>
          <w:szCs w:val="22"/>
        </w:rPr>
      </w:pPr>
      <w:r w:rsidRPr="00CA4DCB">
        <w:rPr>
          <w:rFonts w:cs="Arial"/>
          <w:szCs w:val="22"/>
        </w:rPr>
        <w:t>are aware that images, such as those on Snapshot may still be accessed by others and a permanent record of them made, for example, by taking a screen shot of the image with a mobile phone</w:t>
      </w:r>
    </w:p>
    <w:p w14:paraId="27C12C4B" w14:textId="77777777" w:rsidR="00CA4DCB" w:rsidRPr="00CA4DCB" w:rsidRDefault="00CA4DCB" w:rsidP="0091318A">
      <w:pPr>
        <w:pStyle w:val="ColorfulList-Accent12"/>
        <w:numPr>
          <w:ilvl w:val="0"/>
          <w:numId w:val="10"/>
        </w:numPr>
        <w:autoSpaceDE w:val="0"/>
        <w:autoSpaceDN w:val="0"/>
        <w:adjustRightInd w:val="0"/>
        <w:spacing w:before="120" w:after="120" w:line="360" w:lineRule="auto"/>
        <w:contextualSpacing w:val="0"/>
        <w:rPr>
          <w:rFonts w:cs="Arial"/>
          <w:szCs w:val="22"/>
        </w:rPr>
      </w:pPr>
      <w:r w:rsidRPr="00CA4DCB">
        <w:rPr>
          <w:rFonts w:cs="Arial"/>
          <w:szCs w:val="22"/>
        </w:rPr>
        <w:t>observe confidentiality and refrain from discussing any issues relating to work</w:t>
      </w:r>
    </w:p>
    <w:p w14:paraId="38CCFDA8" w14:textId="77777777" w:rsidR="00CA4DCB" w:rsidRPr="00CA4DCB" w:rsidRDefault="00CA4DCB" w:rsidP="0091318A">
      <w:pPr>
        <w:pStyle w:val="ColorfulList-Accent12"/>
        <w:numPr>
          <w:ilvl w:val="0"/>
          <w:numId w:val="10"/>
        </w:numPr>
        <w:autoSpaceDE w:val="0"/>
        <w:autoSpaceDN w:val="0"/>
        <w:adjustRightInd w:val="0"/>
        <w:spacing w:before="120" w:after="120" w:line="360" w:lineRule="auto"/>
        <w:contextualSpacing w:val="0"/>
        <w:rPr>
          <w:rFonts w:cs="Arial"/>
          <w:szCs w:val="22"/>
        </w:rPr>
      </w:pPr>
      <w:r w:rsidRPr="00CA4DCB">
        <w:rPr>
          <w:rFonts w:cs="Arial"/>
          <w:szCs w:val="22"/>
        </w:rPr>
        <w:t>not share information they would not want children, parents or colleagues to view</w:t>
      </w:r>
    </w:p>
    <w:p w14:paraId="2B2BE9A7" w14:textId="77777777" w:rsidR="00CA4DCB" w:rsidRPr="00CA4DCB" w:rsidRDefault="00CA4DCB" w:rsidP="0091318A">
      <w:pPr>
        <w:pStyle w:val="ColorfulList-Accent12"/>
        <w:numPr>
          <w:ilvl w:val="0"/>
          <w:numId w:val="10"/>
        </w:numPr>
        <w:autoSpaceDE w:val="0"/>
        <w:autoSpaceDN w:val="0"/>
        <w:adjustRightInd w:val="0"/>
        <w:spacing w:before="120" w:after="120" w:line="360" w:lineRule="auto"/>
        <w:contextualSpacing w:val="0"/>
        <w:rPr>
          <w:rFonts w:cs="Arial"/>
          <w:szCs w:val="22"/>
        </w:rPr>
      </w:pPr>
      <w:r w:rsidRPr="00CA4DCB">
        <w:rPr>
          <w:rFonts w:cs="Arial"/>
          <w:szCs w:val="22"/>
        </w:rPr>
        <w:t xml:space="preserve">set privacy settings to personal social networking and restrict those who are able to access </w:t>
      </w:r>
    </w:p>
    <w:p w14:paraId="4EAF7A6B" w14:textId="77777777" w:rsidR="00CA4DCB" w:rsidRPr="00CA4DCB" w:rsidRDefault="00CA4DCB" w:rsidP="0091318A">
      <w:pPr>
        <w:pStyle w:val="ColorfulList-Accent12"/>
        <w:numPr>
          <w:ilvl w:val="0"/>
          <w:numId w:val="10"/>
        </w:numPr>
        <w:autoSpaceDE w:val="0"/>
        <w:autoSpaceDN w:val="0"/>
        <w:adjustRightInd w:val="0"/>
        <w:spacing w:before="120" w:after="120" w:line="360" w:lineRule="auto"/>
        <w:contextualSpacing w:val="0"/>
        <w:rPr>
          <w:rFonts w:cs="Arial"/>
          <w:szCs w:val="22"/>
        </w:rPr>
      </w:pPr>
      <w:r w:rsidRPr="00CA4DCB">
        <w:rPr>
          <w:rFonts w:cs="Arial"/>
          <w:szCs w:val="22"/>
        </w:rPr>
        <w:t>not accept service users/children/parents as friends, as it is a breach of professional conduct</w:t>
      </w:r>
    </w:p>
    <w:p w14:paraId="3CF8310A" w14:textId="77777777" w:rsidR="00CA4DCB" w:rsidRPr="00CA4DCB" w:rsidRDefault="00CA4DCB" w:rsidP="0091318A">
      <w:pPr>
        <w:pStyle w:val="ColorfulList-Accent12"/>
        <w:numPr>
          <w:ilvl w:val="0"/>
          <w:numId w:val="10"/>
        </w:numPr>
        <w:autoSpaceDE w:val="0"/>
        <w:autoSpaceDN w:val="0"/>
        <w:adjustRightInd w:val="0"/>
        <w:spacing w:before="120" w:after="120" w:line="360" w:lineRule="auto"/>
        <w:contextualSpacing w:val="0"/>
        <w:rPr>
          <w:rFonts w:cs="Arial"/>
          <w:szCs w:val="22"/>
        </w:rPr>
      </w:pPr>
      <w:r w:rsidRPr="00CA4DCB">
        <w:rPr>
          <w:rFonts w:cs="Arial"/>
          <w:szCs w:val="22"/>
        </w:rPr>
        <w:t>report any concerns or breaches to the designated person in their setting</w:t>
      </w:r>
    </w:p>
    <w:p w14:paraId="187E2221" w14:textId="77777777" w:rsidR="00CA4DCB" w:rsidRPr="00CA4DCB" w:rsidRDefault="00CA4DCB" w:rsidP="0091318A">
      <w:pPr>
        <w:pStyle w:val="ColorfulList-Accent12"/>
        <w:numPr>
          <w:ilvl w:val="0"/>
          <w:numId w:val="10"/>
        </w:numPr>
        <w:autoSpaceDE w:val="0"/>
        <w:autoSpaceDN w:val="0"/>
        <w:adjustRightInd w:val="0"/>
        <w:spacing w:before="120" w:after="120" w:line="360" w:lineRule="auto"/>
        <w:contextualSpacing w:val="0"/>
        <w:rPr>
          <w:rFonts w:cs="Arial"/>
          <w:szCs w:val="22"/>
        </w:rPr>
      </w:pPr>
      <w:r w:rsidRPr="00CA4DCB">
        <w:rPr>
          <w:rFonts w:cs="Arial"/>
          <w:szCs w:val="22"/>
        </w:rPr>
        <w:lastRenderedPageBreak/>
        <w:t>not engage in personal communication, including on social networking sites, with children and parents with whom they act in a professional capacity. There may be occasions when the practitioner and family are friendly prior to the child coming to the setting. In this case information is shared with the manager and a risk assessment and agreement in relation to boundaries are agreed</w:t>
      </w:r>
    </w:p>
    <w:p w14:paraId="39F00921" w14:textId="77777777" w:rsidR="00CA4DCB" w:rsidRPr="00CA4DCB" w:rsidRDefault="00CA4DCB" w:rsidP="00CA4DCB">
      <w:pPr>
        <w:autoSpaceDE w:val="0"/>
        <w:autoSpaceDN w:val="0"/>
        <w:adjustRightInd w:val="0"/>
        <w:spacing w:before="120" w:after="120" w:line="360" w:lineRule="auto"/>
        <w:rPr>
          <w:rFonts w:ascii="Arial" w:hAnsi="Arial" w:cs="Arial"/>
          <w:b/>
          <w:sz w:val="22"/>
          <w:szCs w:val="22"/>
        </w:rPr>
      </w:pPr>
      <w:r w:rsidRPr="00CA4DCB">
        <w:rPr>
          <w:rFonts w:ascii="Arial" w:hAnsi="Arial" w:cs="Arial"/>
          <w:b/>
          <w:sz w:val="22"/>
          <w:szCs w:val="22"/>
        </w:rPr>
        <w:t>Use/distribution of inappropriate images</w:t>
      </w:r>
    </w:p>
    <w:p w14:paraId="489B1938" w14:textId="30A6966D" w:rsidR="00CA4DCB" w:rsidRPr="00CA4DCB" w:rsidRDefault="00CA4DCB" w:rsidP="0091318A">
      <w:pPr>
        <w:pStyle w:val="ColorfulList-Accent12"/>
        <w:numPr>
          <w:ilvl w:val="0"/>
          <w:numId w:val="7"/>
        </w:numPr>
        <w:autoSpaceDE w:val="0"/>
        <w:autoSpaceDN w:val="0"/>
        <w:adjustRightInd w:val="0"/>
        <w:spacing w:before="120" w:after="120" w:line="360" w:lineRule="auto"/>
        <w:contextualSpacing w:val="0"/>
        <w:rPr>
          <w:rFonts w:cs="Arial"/>
          <w:szCs w:val="22"/>
        </w:rPr>
      </w:pPr>
      <w:r w:rsidRPr="00CA4DCB">
        <w:rPr>
          <w:rFonts w:cs="Arial"/>
          <w:szCs w:val="22"/>
        </w:rPr>
        <w:t>Staff are aware that it is an offence to distribute indecent images and that it is an offence to groom children online. In the event of a concern that a colleague</w:t>
      </w:r>
      <w:r w:rsidR="001D5D65">
        <w:rPr>
          <w:rFonts w:cs="Arial"/>
          <w:szCs w:val="22"/>
        </w:rPr>
        <w:t xml:space="preserve"> at Ducklings</w:t>
      </w:r>
      <w:r w:rsidRPr="00CA4DCB">
        <w:rPr>
          <w:rFonts w:cs="Arial"/>
          <w:szCs w:val="22"/>
        </w:rPr>
        <w:t xml:space="preserve"> is behaving inappropriately, staff advise the designated person who follow procedure 06.2 Allegations against staff, volunteers or agency staff.</w:t>
      </w:r>
    </w:p>
    <w:p w14:paraId="00221A66" w14:textId="15D11C4A" w:rsidR="0003011A" w:rsidRPr="00ED47E2" w:rsidRDefault="0003011A" w:rsidP="00CA4DCB">
      <w:pPr>
        <w:spacing w:before="120" w:after="120" w:line="360" w:lineRule="auto"/>
        <w:rPr>
          <w:rFonts w:ascii="Arial" w:hAnsi="Arial" w:cs="Arial"/>
          <w:b/>
          <w:sz w:val="22"/>
          <w:szCs w:val="22"/>
        </w:rPr>
      </w:pPr>
    </w:p>
    <w:sectPr w:rsidR="0003011A" w:rsidRPr="00ED47E2" w:rsidSect="00E43904">
      <w:headerReference w:type="default" r:id="rId12"/>
      <w:footerReference w:type="default" r:id="rId13"/>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1464F" w14:textId="77777777" w:rsidR="0018123A" w:rsidRDefault="0018123A" w:rsidP="00CA26E1">
      <w:r>
        <w:separator/>
      </w:r>
    </w:p>
  </w:endnote>
  <w:endnote w:type="continuationSeparator" w:id="0">
    <w:p w14:paraId="389B4EFD" w14:textId="77777777" w:rsidR="0018123A" w:rsidRDefault="0018123A"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17DEF" w14:textId="77777777" w:rsidR="0018123A" w:rsidRDefault="0018123A" w:rsidP="00CA26E1">
      <w:r>
        <w:separator/>
      </w:r>
    </w:p>
  </w:footnote>
  <w:footnote w:type="continuationSeparator" w:id="0">
    <w:p w14:paraId="51866442" w14:textId="77777777" w:rsidR="0018123A" w:rsidRDefault="0018123A"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18F7745"/>
    <w:multiLevelType w:val="multilevel"/>
    <w:tmpl w:val="CD70F6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6"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63160319">
    <w:abstractNumId w:val="13"/>
  </w:num>
  <w:num w:numId="2" w16cid:durableId="849413731">
    <w:abstractNumId w:val="8"/>
  </w:num>
  <w:num w:numId="3" w16cid:durableId="1992058899">
    <w:abstractNumId w:val="14"/>
  </w:num>
  <w:num w:numId="4" w16cid:durableId="1042754933">
    <w:abstractNumId w:val="11"/>
  </w:num>
  <w:num w:numId="5" w16cid:durableId="1623923698">
    <w:abstractNumId w:val="7"/>
  </w:num>
  <w:num w:numId="6" w16cid:durableId="344478086">
    <w:abstractNumId w:val="9"/>
  </w:num>
  <w:num w:numId="7" w16cid:durableId="1750493602">
    <w:abstractNumId w:val="12"/>
  </w:num>
  <w:num w:numId="8" w16cid:durableId="2132935928">
    <w:abstractNumId w:val="10"/>
  </w:num>
  <w:num w:numId="9" w16cid:durableId="247464391">
    <w:abstractNumId w:val="15"/>
  </w:num>
  <w:num w:numId="10" w16cid:durableId="1897275890">
    <w:abstractNumId w:val="16"/>
  </w:num>
  <w:num w:numId="11" w16cid:durableId="1200629918">
    <w:abstractNumId w:val="6"/>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9149B"/>
    <w:rsid w:val="0009667F"/>
    <w:rsid w:val="0009702C"/>
    <w:rsid w:val="000A53C2"/>
    <w:rsid w:val="000A7BDD"/>
    <w:rsid w:val="000B47E5"/>
    <w:rsid w:val="000B4A79"/>
    <w:rsid w:val="000B679D"/>
    <w:rsid w:val="000C075B"/>
    <w:rsid w:val="000C0AC6"/>
    <w:rsid w:val="000C2082"/>
    <w:rsid w:val="000D0B11"/>
    <w:rsid w:val="000D399D"/>
    <w:rsid w:val="000E3FA0"/>
    <w:rsid w:val="00101728"/>
    <w:rsid w:val="00107BCA"/>
    <w:rsid w:val="00114D9C"/>
    <w:rsid w:val="001311D1"/>
    <w:rsid w:val="001322F3"/>
    <w:rsid w:val="001539C6"/>
    <w:rsid w:val="001540C5"/>
    <w:rsid w:val="00162525"/>
    <w:rsid w:val="00180487"/>
    <w:rsid w:val="00180C2F"/>
    <w:rsid w:val="0018123A"/>
    <w:rsid w:val="00183EC9"/>
    <w:rsid w:val="00187F39"/>
    <w:rsid w:val="001D5D65"/>
    <w:rsid w:val="0021112F"/>
    <w:rsid w:val="002177DA"/>
    <w:rsid w:val="00230B4B"/>
    <w:rsid w:val="002339A8"/>
    <w:rsid w:val="00256797"/>
    <w:rsid w:val="00260F82"/>
    <w:rsid w:val="002713ED"/>
    <w:rsid w:val="00281DE2"/>
    <w:rsid w:val="00297C8F"/>
    <w:rsid w:val="002D5F97"/>
    <w:rsid w:val="002D7AA1"/>
    <w:rsid w:val="002E5CFE"/>
    <w:rsid w:val="002E5F60"/>
    <w:rsid w:val="002F57D0"/>
    <w:rsid w:val="002F5C8C"/>
    <w:rsid w:val="00300D7E"/>
    <w:rsid w:val="0033283F"/>
    <w:rsid w:val="0034251D"/>
    <w:rsid w:val="00350653"/>
    <w:rsid w:val="00361A2C"/>
    <w:rsid w:val="00363CFA"/>
    <w:rsid w:val="00380BF3"/>
    <w:rsid w:val="003B06A1"/>
    <w:rsid w:val="003C0226"/>
    <w:rsid w:val="003C67C6"/>
    <w:rsid w:val="003D1ADE"/>
    <w:rsid w:val="003E3A83"/>
    <w:rsid w:val="003E63BE"/>
    <w:rsid w:val="003F2585"/>
    <w:rsid w:val="003F57E5"/>
    <w:rsid w:val="004035C0"/>
    <w:rsid w:val="00423C7B"/>
    <w:rsid w:val="0044780C"/>
    <w:rsid w:val="00450FFB"/>
    <w:rsid w:val="00483007"/>
    <w:rsid w:val="00491063"/>
    <w:rsid w:val="00494E0F"/>
    <w:rsid w:val="004A015F"/>
    <w:rsid w:val="004A4741"/>
    <w:rsid w:val="004B0EAC"/>
    <w:rsid w:val="004B2E08"/>
    <w:rsid w:val="004B5095"/>
    <w:rsid w:val="004B5D47"/>
    <w:rsid w:val="004D24D1"/>
    <w:rsid w:val="004D26EB"/>
    <w:rsid w:val="004D4584"/>
    <w:rsid w:val="004D57B9"/>
    <w:rsid w:val="004D5CB7"/>
    <w:rsid w:val="004E564F"/>
    <w:rsid w:val="004E7887"/>
    <w:rsid w:val="004F0276"/>
    <w:rsid w:val="004F2E6F"/>
    <w:rsid w:val="004F4E20"/>
    <w:rsid w:val="005156DB"/>
    <w:rsid w:val="00542C41"/>
    <w:rsid w:val="0054485C"/>
    <w:rsid w:val="00547104"/>
    <w:rsid w:val="00553957"/>
    <w:rsid w:val="00556204"/>
    <w:rsid w:val="005643C8"/>
    <w:rsid w:val="00581D41"/>
    <w:rsid w:val="00582926"/>
    <w:rsid w:val="00584BDF"/>
    <w:rsid w:val="005855CA"/>
    <w:rsid w:val="00592671"/>
    <w:rsid w:val="005939C5"/>
    <w:rsid w:val="005939EA"/>
    <w:rsid w:val="005A38FB"/>
    <w:rsid w:val="005A5BCC"/>
    <w:rsid w:val="005B6AF1"/>
    <w:rsid w:val="005C50BE"/>
    <w:rsid w:val="005D23F1"/>
    <w:rsid w:val="005D61E7"/>
    <w:rsid w:val="005D630E"/>
    <w:rsid w:val="005E074C"/>
    <w:rsid w:val="005F50AD"/>
    <w:rsid w:val="00601D9B"/>
    <w:rsid w:val="00611042"/>
    <w:rsid w:val="006142C7"/>
    <w:rsid w:val="006153AE"/>
    <w:rsid w:val="00620712"/>
    <w:rsid w:val="006279F7"/>
    <w:rsid w:val="00644D94"/>
    <w:rsid w:val="006458FD"/>
    <w:rsid w:val="00662272"/>
    <w:rsid w:val="00664BE6"/>
    <w:rsid w:val="00666BCD"/>
    <w:rsid w:val="0068218A"/>
    <w:rsid w:val="00691BD1"/>
    <w:rsid w:val="006B10FA"/>
    <w:rsid w:val="006E5F6D"/>
    <w:rsid w:val="006F004A"/>
    <w:rsid w:val="00703652"/>
    <w:rsid w:val="00706F4C"/>
    <w:rsid w:val="007178BA"/>
    <w:rsid w:val="007207E1"/>
    <w:rsid w:val="00726B65"/>
    <w:rsid w:val="00732AF0"/>
    <w:rsid w:val="007445AB"/>
    <w:rsid w:val="00767FA7"/>
    <w:rsid w:val="00777FDD"/>
    <w:rsid w:val="007A6390"/>
    <w:rsid w:val="007F7165"/>
    <w:rsid w:val="007F7EED"/>
    <w:rsid w:val="00821401"/>
    <w:rsid w:val="008234EA"/>
    <w:rsid w:val="008261C5"/>
    <w:rsid w:val="00827CC0"/>
    <w:rsid w:val="00836287"/>
    <w:rsid w:val="00851848"/>
    <w:rsid w:val="00852242"/>
    <w:rsid w:val="008731AE"/>
    <w:rsid w:val="00885FF8"/>
    <w:rsid w:val="00891B51"/>
    <w:rsid w:val="00893D32"/>
    <w:rsid w:val="00896E21"/>
    <w:rsid w:val="008B47E2"/>
    <w:rsid w:val="008C3FF3"/>
    <w:rsid w:val="008D6503"/>
    <w:rsid w:val="00900118"/>
    <w:rsid w:val="0091318A"/>
    <w:rsid w:val="00917C52"/>
    <w:rsid w:val="0099564E"/>
    <w:rsid w:val="009A1AA9"/>
    <w:rsid w:val="009A67F8"/>
    <w:rsid w:val="009A7C4C"/>
    <w:rsid w:val="009B3EF5"/>
    <w:rsid w:val="009B457C"/>
    <w:rsid w:val="009F4B0F"/>
    <w:rsid w:val="009F6221"/>
    <w:rsid w:val="00A032CA"/>
    <w:rsid w:val="00A14A29"/>
    <w:rsid w:val="00A20686"/>
    <w:rsid w:val="00A26C35"/>
    <w:rsid w:val="00A271F1"/>
    <w:rsid w:val="00A43783"/>
    <w:rsid w:val="00A6103B"/>
    <w:rsid w:val="00A67FDC"/>
    <w:rsid w:val="00A760A1"/>
    <w:rsid w:val="00A7762D"/>
    <w:rsid w:val="00A8237D"/>
    <w:rsid w:val="00A85545"/>
    <w:rsid w:val="00A972AB"/>
    <w:rsid w:val="00AB57FB"/>
    <w:rsid w:val="00AC34BE"/>
    <w:rsid w:val="00AE021B"/>
    <w:rsid w:val="00AE12C8"/>
    <w:rsid w:val="00AF4C36"/>
    <w:rsid w:val="00AF611C"/>
    <w:rsid w:val="00B02EC5"/>
    <w:rsid w:val="00B06532"/>
    <w:rsid w:val="00B310E0"/>
    <w:rsid w:val="00B34508"/>
    <w:rsid w:val="00B4039C"/>
    <w:rsid w:val="00B41F8B"/>
    <w:rsid w:val="00B44942"/>
    <w:rsid w:val="00B52BA0"/>
    <w:rsid w:val="00B57478"/>
    <w:rsid w:val="00B8110F"/>
    <w:rsid w:val="00B82E46"/>
    <w:rsid w:val="00B85825"/>
    <w:rsid w:val="00BA33F1"/>
    <w:rsid w:val="00BA46D6"/>
    <w:rsid w:val="00BA62EC"/>
    <w:rsid w:val="00BD3D5B"/>
    <w:rsid w:val="00BD57A5"/>
    <w:rsid w:val="00BE0E2E"/>
    <w:rsid w:val="00BE45AB"/>
    <w:rsid w:val="00C012FF"/>
    <w:rsid w:val="00C06543"/>
    <w:rsid w:val="00C15F3E"/>
    <w:rsid w:val="00C54259"/>
    <w:rsid w:val="00C94CB6"/>
    <w:rsid w:val="00CA1AA6"/>
    <w:rsid w:val="00CA26E1"/>
    <w:rsid w:val="00CA4DCB"/>
    <w:rsid w:val="00CB39AA"/>
    <w:rsid w:val="00CB78F1"/>
    <w:rsid w:val="00CC3080"/>
    <w:rsid w:val="00CD2E43"/>
    <w:rsid w:val="00CD35E5"/>
    <w:rsid w:val="00D01E5E"/>
    <w:rsid w:val="00D05548"/>
    <w:rsid w:val="00D20254"/>
    <w:rsid w:val="00D37C9C"/>
    <w:rsid w:val="00D4654F"/>
    <w:rsid w:val="00D5752E"/>
    <w:rsid w:val="00D578BE"/>
    <w:rsid w:val="00D80D49"/>
    <w:rsid w:val="00DA4997"/>
    <w:rsid w:val="00DA6C1C"/>
    <w:rsid w:val="00DC1C86"/>
    <w:rsid w:val="00DC568F"/>
    <w:rsid w:val="00DD34B9"/>
    <w:rsid w:val="00DE0294"/>
    <w:rsid w:val="00E049BC"/>
    <w:rsid w:val="00E056ED"/>
    <w:rsid w:val="00E15AA4"/>
    <w:rsid w:val="00E2260C"/>
    <w:rsid w:val="00E32368"/>
    <w:rsid w:val="00E43904"/>
    <w:rsid w:val="00E47DC6"/>
    <w:rsid w:val="00E60933"/>
    <w:rsid w:val="00E60DFE"/>
    <w:rsid w:val="00E62694"/>
    <w:rsid w:val="00E67E65"/>
    <w:rsid w:val="00E801BE"/>
    <w:rsid w:val="00E94323"/>
    <w:rsid w:val="00EB2A68"/>
    <w:rsid w:val="00EB36A3"/>
    <w:rsid w:val="00EC1657"/>
    <w:rsid w:val="00EC70C3"/>
    <w:rsid w:val="00ED47E2"/>
    <w:rsid w:val="00EE2D2C"/>
    <w:rsid w:val="00F11B04"/>
    <w:rsid w:val="00F179A3"/>
    <w:rsid w:val="00F23298"/>
    <w:rsid w:val="00F241CD"/>
    <w:rsid w:val="00F407E7"/>
    <w:rsid w:val="00F51615"/>
    <w:rsid w:val="00F53D78"/>
    <w:rsid w:val="00F61A23"/>
    <w:rsid w:val="00F70888"/>
    <w:rsid w:val="00F81072"/>
    <w:rsid w:val="00F93916"/>
    <w:rsid w:val="00FA0643"/>
    <w:rsid w:val="00FC5F3C"/>
    <w:rsid w:val="00FC7358"/>
    <w:rsid w:val="00FD0B08"/>
    <w:rsid w:val="00FD7C47"/>
    <w:rsid w:val="00FE0FD6"/>
    <w:rsid w:val="00FE1755"/>
    <w:rsid w:val="00FF55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 w:type="character" w:styleId="CommentReference">
    <w:name w:val="annotation reference"/>
    <w:uiPriority w:val="99"/>
    <w:semiHidden/>
    <w:rsid w:val="00114D9C"/>
    <w:rPr>
      <w:rFonts w:cs="Times New Roman"/>
      <w:sz w:val="16"/>
      <w:szCs w:val="16"/>
    </w:rPr>
  </w:style>
  <w:style w:type="paragraph" w:customStyle="1" w:styleId="ColorfulList-Accent11">
    <w:name w:val="Colorful List - Accent 11"/>
    <w:basedOn w:val="Normal"/>
    <w:uiPriority w:val="99"/>
    <w:qFormat/>
    <w:rsid w:val="00483007"/>
    <w:pPr>
      <w:suppressAutoHyphens w:val="0"/>
      <w:ind w:left="720"/>
      <w:contextualSpacing/>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wf.org.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ildline.org.u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spcc.org.uk" TargetMode="External"/><Relationship Id="rId4" Type="http://schemas.openxmlformats.org/officeDocument/2006/relationships/settings" Target="settings.xml"/><Relationship Id="rId9"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guidance-for-practitioner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1404</Words>
  <Characters>7388</Characters>
  <Application>Microsoft Office Word</Application>
  <DocSecurity>0</DocSecurity>
  <Lines>134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Danielle Widdowson-Fuller</cp:lastModifiedBy>
  <cp:revision>46</cp:revision>
  <cp:lastPrinted>2022-03-03T12:50:00Z</cp:lastPrinted>
  <dcterms:created xsi:type="dcterms:W3CDTF">2022-03-10T10:48:00Z</dcterms:created>
  <dcterms:modified xsi:type="dcterms:W3CDTF">2025-12-08T14:47:00Z</dcterms:modified>
</cp:coreProperties>
</file>